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45D95" w14:textId="77777777" w:rsidR="00492815" w:rsidRPr="00492815" w:rsidRDefault="00492815">
      <w:pPr>
        <w:spacing w:line="180" w:lineRule="exact"/>
        <w:ind w:right="14"/>
        <w:jc w:val="right"/>
        <w:rPr>
          <w:rFonts w:ascii="Calibri" w:hAnsi="Calibri" w:cs="Calibri"/>
          <w:sz w:val="22"/>
          <w:szCs w:val="22"/>
        </w:rPr>
      </w:pPr>
      <w:r w:rsidRPr="00492815">
        <w:rPr>
          <w:rFonts w:ascii="Calibri" w:hAnsi="Calibri" w:cs="Calibri"/>
          <w:sz w:val="22"/>
          <w:szCs w:val="22"/>
        </w:rPr>
        <w:t>Francesco Serrano</w:t>
      </w:r>
    </w:p>
    <w:p w14:paraId="28ABC312" w14:textId="3BEDB98E" w:rsidR="00731FAC" w:rsidRPr="00492815" w:rsidRDefault="00492815">
      <w:pPr>
        <w:spacing w:line="180" w:lineRule="exact"/>
        <w:ind w:right="14"/>
        <w:jc w:val="right"/>
        <w:rPr>
          <w:rFonts w:asciiTheme="majorHAnsi" w:eastAsia="Calibri" w:hAnsiTheme="majorHAnsi" w:cs="Calibri"/>
        </w:rPr>
      </w:pPr>
      <w:r w:rsidRPr="00492815">
        <w:rPr>
          <w:rFonts w:asciiTheme="majorHAnsi" w:eastAsia="Calibri" w:hAnsiTheme="majorHAnsi" w:cs="Calibri"/>
          <w:b/>
          <w:w w:val="99"/>
          <w:position w:val="1"/>
        </w:rPr>
        <w:t>T</w:t>
      </w:r>
      <w:r w:rsidRPr="00492815">
        <w:rPr>
          <w:rFonts w:asciiTheme="majorHAnsi" w:eastAsia="Calibri" w:hAnsiTheme="majorHAnsi" w:cs="Calibri"/>
          <w:b/>
          <w:spacing w:val="-1"/>
          <w:w w:val="99"/>
          <w:position w:val="1"/>
        </w:rPr>
        <w:t>E</w:t>
      </w:r>
      <w:r w:rsidRPr="00492815">
        <w:rPr>
          <w:rFonts w:asciiTheme="majorHAnsi" w:eastAsia="Calibri" w:hAnsiTheme="majorHAnsi" w:cs="Calibri"/>
          <w:b/>
          <w:spacing w:val="1"/>
          <w:w w:val="99"/>
          <w:position w:val="1"/>
        </w:rPr>
        <w:t>A</w:t>
      </w:r>
      <w:r w:rsidRPr="00492815">
        <w:rPr>
          <w:rFonts w:asciiTheme="majorHAnsi" w:eastAsia="Calibri" w:hAnsiTheme="majorHAnsi" w:cs="Calibri"/>
          <w:b/>
          <w:w w:val="99"/>
          <w:position w:val="1"/>
        </w:rPr>
        <w:t>C</w:t>
      </w:r>
      <w:r w:rsidRPr="00492815">
        <w:rPr>
          <w:rFonts w:asciiTheme="majorHAnsi" w:eastAsia="Calibri" w:hAnsiTheme="majorHAnsi" w:cs="Calibri"/>
          <w:b/>
          <w:spacing w:val="2"/>
          <w:w w:val="99"/>
          <w:position w:val="1"/>
        </w:rPr>
        <w:t>H</w:t>
      </w:r>
      <w:r w:rsidRPr="00492815">
        <w:rPr>
          <w:rFonts w:asciiTheme="majorHAnsi" w:eastAsia="Calibri" w:hAnsiTheme="majorHAnsi" w:cs="Calibri"/>
          <w:b/>
          <w:spacing w:val="-1"/>
          <w:w w:val="99"/>
          <w:position w:val="1"/>
        </w:rPr>
        <w:t>E</w:t>
      </w:r>
      <w:r w:rsidRPr="00492815">
        <w:rPr>
          <w:rFonts w:asciiTheme="majorHAnsi" w:eastAsia="Calibri" w:hAnsiTheme="majorHAnsi" w:cs="Calibri"/>
          <w:b/>
          <w:w w:val="99"/>
          <w:position w:val="1"/>
        </w:rPr>
        <w:t>R</w:t>
      </w:r>
    </w:p>
    <w:p w14:paraId="6A13D1F3" w14:textId="77777777" w:rsidR="00492815" w:rsidRDefault="00492815">
      <w:pPr>
        <w:spacing w:before="79"/>
        <w:rPr>
          <w:rFonts w:asciiTheme="majorHAnsi" w:hAnsiTheme="majorHAnsi"/>
        </w:rPr>
      </w:pPr>
      <w:r w:rsidRPr="00492815">
        <w:rPr>
          <w:rFonts w:asciiTheme="majorHAnsi" w:hAnsiTheme="majorHAnsi"/>
        </w:rPr>
        <w:br w:type="column"/>
      </w:r>
    </w:p>
    <w:p w14:paraId="60674601" w14:textId="1EB6E8F5" w:rsidR="00731FAC" w:rsidRPr="00492815" w:rsidRDefault="00492815">
      <w:pPr>
        <w:spacing w:before="79"/>
        <w:rPr>
          <w:rFonts w:asciiTheme="majorHAnsi" w:eastAsia="Calibri" w:hAnsiTheme="majorHAnsi" w:cs="Calibri"/>
        </w:rPr>
      </w:pPr>
      <w:r w:rsidRPr="00492815">
        <w:rPr>
          <w:rFonts w:asciiTheme="majorHAnsi" w:eastAsia="Calibri" w:hAnsiTheme="majorHAnsi" w:cs="Calibri"/>
          <w:b/>
        </w:rPr>
        <w:t>Key skills</w:t>
      </w:r>
    </w:p>
    <w:p w14:paraId="74F5849A" w14:textId="77777777" w:rsidR="00731FAC" w:rsidRPr="00492815" w:rsidRDefault="00731FAC">
      <w:pPr>
        <w:spacing w:before="3" w:line="120" w:lineRule="exact"/>
        <w:rPr>
          <w:rFonts w:asciiTheme="majorHAnsi" w:hAnsiTheme="majorHAnsi"/>
        </w:rPr>
      </w:pPr>
    </w:p>
    <w:p w14:paraId="09ED0BE6" w14:textId="77777777" w:rsidR="00731FAC" w:rsidRPr="00492815" w:rsidRDefault="00492815">
      <w:pPr>
        <w:ind w:left="29"/>
        <w:rPr>
          <w:rFonts w:asciiTheme="majorHAnsi" w:eastAsia="Calibri" w:hAnsiTheme="majorHAnsi" w:cs="Calibri"/>
        </w:rPr>
        <w:sectPr w:rsidR="00731FAC" w:rsidRPr="00492815">
          <w:pgSz w:w="12240" w:h="15840"/>
          <w:pgMar w:top="1020" w:right="640" w:bottom="280" w:left="740" w:header="720" w:footer="720" w:gutter="0"/>
          <w:cols w:num="2" w:space="720" w:equalWidth="0">
            <w:col w:w="5548" w:space="726"/>
            <w:col w:w="4586"/>
          </w:cols>
        </w:sectPr>
      </w:pPr>
      <w:r w:rsidRPr="00492815">
        <w:rPr>
          <w:rFonts w:asciiTheme="majorHAnsi" w:eastAsia="Calibri" w:hAnsiTheme="majorHAnsi" w:cs="Calibri"/>
          <w:b/>
          <w:spacing w:val="-1"/>
        </w:rPr>
        <w:t>A</w:t>
      </w:r>
      <w:r w:rsidRPr="00492815">
        <w:rPr>
          <w:rFonts w:asciiTheme="majorHAnsi" w:eastAsia="Calibri" w:hAnsiTheme="majorHAnsi" w:cs="Calibri"/>
          <w:b/>
        </w:rPr>
        <w:t>R</w:t>
      </w:r>
      <w:r w:rsidRPr="00492815">
        <w:rPr>
          <w:rFonts w:asciiTheme="majorHAnsi" w:eastAsia="Calibri" w:hAnsiTheme="majorHAnsi" w:cs="Calibri"/>
          <w:b/>
          <w:spacing w:val="1"/>
        </w:rPr>
        <w:t>E</w:t>
      </w:r>
      <w:r w:rsidRPr="00492815">
        <w:rPr>
          <w:rFonts w:asciiTheme="majorHAnsi" w:eastAsia="Calibri" w:hAnsiTheme="majorHAnsi" w:cs="Calibri"/>
          <w:b/>
          <w:spacing w:val="-1"/>
        </w:rPr>
        <w:t>A</w:t>
      </w:r>
      <w:r w:rsidRPr="00492815">
        <w:rPr>
          <w:rFonts w:asciiTheme="majorHAnsi" w:eastAsia="Calibri" w:hAnsiTheme="majorHAnsi" w:cs="Calibri"/>
          <w:b/>
        </w:rPr>
        <w:t>S</w:t>
      </w:r>
      <w:r w:rsidRPr="00492815">
        <w:rPr>
          <w:rFonts w:asciiTheme="majorHAnsi" w:eastAsia="Calibri" w:hAnsiTheme="majorHAnsi" w:cs="Calibri"/>
          <w:b/>
          <w:spacing w:val="-6"/>
        </w:rPr>
        <w:t xml:space="preserve"> </w:t>
      </w:r>
      <w:r w:rsidRPr="00492815">
        <w:rPr>
          <w:rFonts w:asciiTheme="majorHAnsi" w:eastAsia="Calibri" w:hAnsiTheme="majorHAnsi" w:cs="Calibri"/>
          <w:b/>
        </w:rPr>
        <w:t>OF</w:t>
      </w:r>
      <w:r w:rsidRPr="00492815">
        <w:rPr>
          <w:rFonts w:asciiTheme="majorHAnsi" w:eastAsia="Calibri" w:hAnsiTheme="majorHAnsi" w:cs="Calibri"/>
          <w:b/>
          <w:spacing w:val="1"/>
        </w:rPr>
        <w:t xml:space="preserve"> </w:t>
      </w:r>
      <w:r w:rsidRPr="00492815">
        <w:rPr>
          <w:rFonts w:asciiTheme="majorHAnsi" w:eastAsia="Calibri" w:hAnsiTheme="majorHAnsi" w:cs="Calibri"/>
          <w:b/>
          <w:spacing w:val="-1"/>
        </w:rPr>
        <w:t>E</w:t>
      </w:r>
      <w:r w:rsidRPr="00492815">
        <w:rPr>
          <w:rFonts w:asciiTheme="majorHAnsi" w:eastAsia="Calibri" w:hAnsiTheme="majorHAnsi" w:cs="Calibri"/>
          <w:b/>
        </w:rPr>
        <w:t>X</w:t>
      </w:r>
      <w:r w:rsidRPr="00492815">
        <w:rPr>
          <w:rFonts w:asciiTheme="majorHAnsi" w:eastAsia="Calibri" w:hAnsiTheme="majorHAnsi" w:cs="Calibri"/>
          <w:b/>
          <w:spacing w:val="2"/>
        </w:rPr>
        <w:t>P</w:t>
      </w:r>
      <w:r w:rsidRPr="00492815">
        <w:rPr>
          <w:rFonts w:asciiTheme="majorHAnsi" w:eastAsia="Calibri" w:hAnsiTheme="majorHAnsi" w:cs="Calibri"/>
          <w:b/>
          <w:spacing w:val="-1"/>
        </w:rPr>
        <w:t>E</w:t>
      </w:r>
      <w:r w:rsidRPr="00492815">
        <w:rPr>
          <w:rFonts w:asciiTheme="majorHAnsi" w:eastAsia="Calibri" w:hAnsiTheme="majorHAnsi" w:cs="Calibri"/>
          <w:b/>
        </w:rPr>
        <w:t>RT</w:t>
      </w:r>
      <w:r w:rsidRPr="00492815">
        <w:rPr>
          <w:rFonts w:asciiTheme="majorHAnsi" w:eastAsia="Calibri" w:hAnsiTheme="majorHAnsi" w:cs="Calibri"/>
          <w:b/>
          <w:spacing w:val="2"/>
        </w:rPr>
        <w:t>I</w:t>
      </w:r>
      <w:r w:rsidRPr="00492815">
        <w:rPr>
          <w:rFonts w:asciiTheme="majorHAnsi" w:eastAsia="Calibri" w:hAnsiTheme="majorHAnsi" w:cs="Calibri"/>
          <w:b/>
          <w:spacing w:val="-1"/>
        </w:rPr>
        <w:t>S</w:t>
      </w:r>
      <w:r w:rsidRPr="00492815">
        <w:rPr>
          <w:rFonts w:asciiTheme="majorHAnsi" w:eastAsia="Calibri" w:hAnsiTheme="majorHAnsi" w:cs="Calibri"/>
          <w:b/>
        </w:rPr>
        <w:t>E</w:t>
      </w:r>
    </w:p>
    <w:p w14:paraId="65EE2515" w14:textId="77777777" w:rsidR="00731FAC" w:rsidRPr="00492815" w:rsidRDefault="00731FAC">
      <w:pPr>
        <w:spacing w:before="6" w:line="160" w:lineRule="exact"/>
        <w:rPr>
          <w:rFonts w:asciiTheme="majorHAnsi" w:hAnsiTheme="majorHAnsi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0"/>
        <w:gridCol w:w="414"/>
        <w:gridCol w:w="1908"/>
        <w:gridCol w:w="468"/>
        <w:gridCol w:w="1639"/>
      </w:tblGrid>
      <w:tr w:rsidR="00492815" w:rsidRPr="00492815" w14:paraId="2056691D" w14:textId="77777777">
        <w:trPr>
          <w:trHeight w:hRule="exact" w:val="318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7C118F1C" w14:textId="77777777" w:rsidR="00731FAC" w:rsidRPr="00492815" w:rsidRDefault="00492815">
            <w:pPr>
              <w:spacing w:line="220" w:lineRule="exact"/>
              <w:ind w:left="40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  <w:b/>
                <w:spacing w:val="1"/>
                <w:position w:val="1"/>
              </w:rPr>
              <w:t>C</w:t>
            </w:r>
            <w:r w:rsidRPr="00492815">
              <w:rPr>
                <w:rFonts w:asciiTheme="majorHAnsi" w:eastAsia="Calibri" w:hAnsiTheme="majorHAnsi" w:cs="Calibri"/>
                <w:b/>
                <w:spacing w:val="-1"/>
                <w:position w:val="1"/>
              </w:rPr>
              <w:t>a</w:t>
            </w:r>
            <w:r w:rsidRPr="00492815">
              <w:rPr>
                <w:rFonts w:asciiTheme="majorHAnsi" w:eastAsia="Calibri" w:hAnsiTheme="majorHAnsi" w:cs="Calibri"/>
                <w:b/>
                <w:spacing w:val="1"/>
                <w:position w:val="1"/>
              </w:rPr>
              <w:t>r</w:t>
            </w:r>
            <w:r w:rsidRPr="00492815">
              <w:rPr>
                <w:rFonts w:asciiTheme="majorHAnsi" w:eastAsia="Calibri" w:hAnsiTheme="majorHAnsi" w:cs="Calibri"/>
                <w:b/>
                <w:spacing w:val="-1"/>
                <w:position w:val="1"/>
              </w:rPr>
              <w:t>ee</w:t>
            </w:r>
            <w:r w:rsidRPr="00492815">
              <w:rPr>
                <w:rFonts w:asciiTheme="majorHAnsi" w:eastAsia="Calibri" w:hAnsiTheme="majorHAnsi" w:cs="Calibri"/>
                <w:b/>
                <w:position w:val="1"/>
              </w:rPr>
              <w:t>r</w:t>
            </w:r>
            <w:r w:rsidRPr="00492815">
              <w:rPr>
                <w:rFonts w:asciiTheme="majorHAnsi" w:eastAsia="Calibri" w:hAnsiTheme="majorHAnsi" w:cs="Calibri"/>
                <w:b/>
                <w:spacing w:val="1"/>
                <w:position w:val="1"/>
              </w:rPr>
              <w:t xml:space="preserve"> s</w:t>
            </w:r>
            <w:r w:rsidRPr="00492815">
              <w:rPr>
                <w:rFonts w:asciiTheme="majorHAnsi" w:eastAsia="Calibri" w:hAnsiTheme="majorHAnsi" w:cs="Calibri"/>
                <w:b/>
                <w:spacing w:val="-3"/>
                <w:position w:val="1"/>
              </w:rPr>
              <w:t>u</w:t>
            </w:r>
            <w:r w:rsidRPr="00492815">
              <w:rPr>
                <w:rFonts w:asciiTheme="majorHAnsi" w:eastAsia="Calibri" w:hAnsiTheme="majorHAnsi" w:cs="Calibri"/>
                <w:b/>
                <w:position w:val="1"/>
              </w:rPr>
              <w:t>mm</w:t>
            </w:r>
            <w:r w:rsidRPr="00492815">
              <w:rPr>
                <w:rFonts w:asciiTheme="majorHAnsi" w:eastAsia="Calibri" w:hAnsiTheme="majorHAnsi" w:cs="Calibri"/>
                <w:b/>
                <w:spacing w:val="-1"/>
                <w:position w:val="1"/>
              </w:rPr>
              <w:t>a</w:t>
            </w:r>
            <w:r w:rsidRPr="00492815">
              <w:rPr>
                <w:rFonts w:asciiTheme="majorHAnsi" w:eastAsia="Calibri" w:hAnsiTheme="majorHAnsi" w:cs="Calibri"/>
                <w:b/>
                <w:spacing w:val="-2"/>
                <w:position w:val="1"/>
              </w:rPr>
              <w:t>r</w:t>
            </w:r>
            <w:r w:rsidRPr="00492815">
              <w:rPr>
                <w:rFonts w:asciiTheme="majorHAnsi" w:eastAsia="Calibri" w:hAnsiTheme="majorHAnsi" w:cs="Calibri"/>
                <w:b/>
                <w:position w:val="1"/>
              </w:rPr>
              <w:t>y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8AC285F" w14:textId="77777777" w:rsidR="00731FAC" w:rsidRPr="00492815" w:rsidRDefault="00492815">
            <w:pPr>
              <w:spacing w:before="63"/>
              <w:ind w:left="188"/>
              <w:rPr>
                <w:rFonts w:asciiTheme="majorHAnsi" w:eastAsia="Segoe MDL2 Assets" w:hAnsiTheme="majorHAnsi" w:cs="Segoe MDL2 Assets"/>
              </w:rPr>
            </w:pPr>
            <w:r w:rsidRPr="00492815">
              <w:rPr>
                <w:rFonts w:asciiTheme="majorHAnsi" w:eastAsia="Segoe MDL2 Assets" w:hAnsiTheme="majorHAnsi" w:cs="Segoe MDL2 Assets"/>
                <w:w w:val="45"/>
              </w:rPr>
              <w:t>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F95A074" w14:textId="77777777" w:rsidR="00731FAC" w:rsidRPr="00492815" w:rsidRDefault="00492815">
            <w:pPr>
              <w:spacing w:before="69"/>
              <w:ind w:left="134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</w:rPr>
              <w:t>C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l</w:t>
            </w:r>
            <w:r w:rsidRPr="00492815">
              <w:rPr>
                <w:rFonts w:asciiTheme="majorHAnsi" w:eastAsia="Calibri" w:hAnsiTheme="majorHAnsi" w:cs="Calibri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2"/>
              </w:rPr>
              <w:t>s</w:t>
            </w:r>
            <w:r w:rsidRPr="00492815">
              <w:rPr>
                <w:rFonts w:asciiTheme="majorHAnsi" w:eastAsia="Calibri" w:hAnsiTheme="majorHAnsi" w:cs="Calibri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-5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m</w:t>
            </w:r>
            <w:r w:rsidRPr="00492815">
              <w:rPr>
                <w:rFonts w:asciiTheme="majorHAnsi" w:eastAsia="Calibri" w:hAnsiTheme="majorHAnsi" w:cs="Calibri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</w:rPr>
              <w:t>ag</w:t>
            </w:r>
            <w:r w:rsidRPr="00492815">
              <w:rPr>
                <w:rFonts w:asciiTheme="majorHAnsi" w:eastAsia="Calibri" w:hAnsiTheme="majorHAnsi" w:cs="Calibri"/>
                <w:spacing w:val="2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me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</w:rPr>
              <w:t>t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A3930BE" w14:textId="77777777" w:rsidR="00731FAC" w:rsidRPr="00492815" w:rsidRDefault="00492815">
            <w:pPr>
              <w:spacing w:before="63"/>
              <w:ind w:left="242"/>
              <w:rPr>
                <w:rFonts w:asciiTheme="majorHAnsi" w:eastAsia="Segoe MDL2 Assets" w:hAnsiTheme="majorHAnsi" w:cs="Segoe MDL2 Assets"/>
              </w:rPr>
            </w:pPr>
            <w:r w:rsidRPr="00492815">
              <w:rPr>
                <w:rFonts w:asciiTheme="majorHAnsi" w:eastAsia="Segoe MDL2 Assets" w:hAnsiTheme="majorHAnsi" w:cs="Segoe MDL2 Assets"/>
                <w:w w:val="45"/>
              </w:rPr>
              <w:t>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F0FE879" w14:textId="77777777" w:rsidR="00731FAC" w:rsidRPr="00492815" w:rsidRDefault="00492815">
            <w:pPr>
              <w:spacing w:before="69"/>
              <w:ind w:left="134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  <w:spacing w:val="1"/>
              </w:rPr>
              <w:t>E</w:t>
            </w:r>
            <w:r w:rsidRPr="00492815">
              <w:rPr>
                <w:rFonts w:asciiTheme="majorHAnsi" w:eastAsia="Calibri" w:hAnsiTheme="majorHAnsi" w:cs="Calibri"/>
              </w:rPr>
              <w:t>x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a</w:t>
            </w:r>
            <w:r w:rsidRPr="00492815">
              <w:rPr>
                <w:rFonts w:asciiTheme="majorHAnsi" w:eastAsia="Calibri" w:hAnsiTheme="majorHAnsi" w:cs="Calibri"/>
              </w:rPr>
              <w:t>m</w:t>
            </w:r>
            <w:r w:rsidRPr="00492815">
              <w:rPr>
                <w:rFonts w:asciiTheme="majorHAnsi" w:eastAsia="Calibri" w:hAnsiTheme="majorHAnsi" w:cs="Calibri"/>
                <w:spacing w:val="-5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p</w:t>
            </w:r>
            <w:r w:rsidRPr="00492815">
              <w:rPr>
                <w:rFonts w:asciiTheme="majorHAnsi" w:eastAsia="Calibri" w:hAnsiTheme="majorHAnsi" w:cs="Calibri"/>
              </w:rPr>
              <w:t>r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p</w:t>
            </w:r>
            <w:r w:rsidRPr="00492815">
              <w:rPr>
                <w:rFonts w:asciiTheme="majorHAnsi" w:eastAsia="Calibri" w:hAnsiTheme="majorHAnsi" w:cs="Calibri"/>
              </w:rPr>
              <w:t>ara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t</w:t>
            </w:r>
            <w:r w:rsidRPr="00492815">
              <w:rPr>
                <w:rFonts w:asciiTheme="majorHAnsi" w:eastAsia="Calibri" w:hAnsiTheme="majorHAnsi" w:cs="Calibri"/>
              </w:rPr>
              <w:t>ion</w:t>
            </w:r>
          </w:p>
        </w:tc>
      </w:tr>
      <w:tr w:rsidR="00492815" w:rsidRPr="00492815" w14:paraId="2EC8B634" w14:textId="77777777">
        <w:trPr>
          <w:trHeight w:hRule="exact" w:val="806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2E0B3A74" w14:textId="77777777" w:rsidR="00731FAC" w:rsidRPr="00492815" w:rsidRDefault="00492815">
            <w:pPr>
              <w:spacing w:line="200" w:lineRule="exact"/>
              <w:ind w:left="40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  <w:position w:val="1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ent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hu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ia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tic</w:t>
            </w:r>
            <w:r w:rsidRPr="00492815">
              <w:rPr>
                <w:rFonts w:asciiTheme="majorHAnsi" w:eastAsia="Calibri" w:hAnsiTheme="majorHAnsi" w:cs="Calibri"/>
                <w:spacing w:val="-10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p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r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of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io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al</w:t>
            </w:r>
            <w:r w:rsidRPr="00492815">
              <w:rPr>
                <w:rFonts w:asciiTheme="majorHAnsi" w:eastAsia="Calibri" w:hAnsiTheme="majorHAnsi" w:cs="Calibri"/>
                <w:spacing w:val="-9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wh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o</w:t>
            </w:r>
            <w:r w:rsidRPr="00492815">
              <w:rPr>
                <w:rFonts w:asciiTheme="majorHAnsi" w:eastAsia="Calibri" w:hAnsiTheme="majorHAnsi" w:cs="Calibri"/>
                <w:spacing w:val="-4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k</w:t>
            </w:r>
            <w:r w:rsidRPr="00492815">
              <w:rPr>
                <w:rFonts w:asciiTheme="majorHAnsi" w:eastAsia="Calibri" w:hAnsiTheme="majorHAnsi" w:cs="Calibri"/>
                <w:spacing w:val="2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-5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great</w:t>
            </w:r>
            <w:r w:rsidRPr="00492815">
              <w:rPr>
                <w:rFonts w:asciiTheme="majorHAnsi" w:eastAsia="Calibri" w:hAnsiTheme="majorHAnsi" w:cs="Calibri"/>
                <w:spacing w:val="-4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p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ri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d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-5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in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h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is</w:t>
            </w:r>
            <w:r w:rsidRPr="00492815">
              <w:rPr>
                <w:rFonts w:asciiTheme="majorHAnsi" w:eastAsia="Calibri" w:hAnsiTheme="majorHAnsi" w:cs="Calibri"/>
                <w:spacing w:val="-3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ab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2"/>
                <w:position w:val="1"/>
              </w:rPr>
              <w:t>l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ity</w:t>
            </w:r>
            <w:r w:rsidRPr="00492815">
              <w:rPr>
                <w:rFonts w:asciiTheme="majorHAnsi" w:eastAsia="Calibri" w:hAnsiTheme="majorHAnsi" w:cs="Calibri"/>
                <w:spacing w:val="-4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o</w:t>
            </w:r>
          </w:p>
          <w:p w14:paraId="7FCE4177" w14:textId="77777777" w:rsidR="00731FAC" w:rsidRPr="00492815" w:rsidRDefault="00492815">
            <w:pPr>
              <w:spacing w:before="36" w:line="276" w:lineRule="auto"/>
              <w:ind w:left="40" w:right="647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  <w:spacing w:val="-1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u</w:t>
            </w:r>
            <w:r w:rsidRPr="00492815">
              <w:rPr>
                <w:rFonts w:asciiTheme="majorHAnsi" w:eastAsia="Calibri" w:hAnsiTheme="majorHAnsi" w:cs="Calibri"/>
              </w:rPr>
              <w:t>cc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es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sf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u</w:t>
            </w:r>
            <w:r w:rsidRPr="00492815">
              <w:rPr>
                <w:rFonts w:asciiTheme="majorHAnsi" w:eastAsia="Calibri" w:hAnsiTheme="majorHAnsi" w:cs="Calibri"/>
              </w:rPr>
              <w:t>lly</w:t>
            </w:r>
            <w:r w:rsidRPr="00492815">
              <w:rPr>
                <w:rFonts w:asciiTheme="majorHAnsi" w:eastAsia="Calibri" w:hAnsiTheme="majorHAnsi" w:cs="Calibri"/>
                <w:spacing w:val="-9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d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492815">
              <w:rPr>
                <w:rFonts w:asciiTheme="majorHAnsi" w:eastAsia="Calibri" w:hAnsiTheme="majorHAnsi" w:cs="Calibri"/>
              </w:rPr>
              <w:t>l</w:t>
            </w:r>
            <w:r w:rsidRPr="00492815">
              <w:rPr>
                <w:rFonts w:asciiTheme="majorHAnsi" w:eastAsia="Calibri" w:hAnsiTheme="majorHAnsi" w:cs="Calibri"/>
                <w:spacing w:val="2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ve</w:t>
            </w:r>
            <w:r w:rsidRPr="00492815">
              <w:rPr>
                <w:rFonts w:asciiTheme="majorHAnsi" w:eastAsia="Calibri" w:hAnsiTheme="majorHAnsi" w:cs="Calibri"/>
              </w:rPr>
              <w:t>r</w:t>
            </w:r>
            <w:r w:rsidRPr="00492815">
              <w:rPr>
                <w:rFonts w:asciiTheme="majorHAnsi" w:eastAsia="Calibri" w:hAnsiTheme="majorHAnsi" w:cs="Calibri"/>
                <w:spacing w:val="-6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</w:rPr>
              <w:t>d</w:t>
            </w:r>
            <w:r w:rsidRPr="004928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p</w:t>
            </w:r>
            <w:r w:rsidRPr="00492815">
              <w:rPr>
                <w:rFonts w:asciiTheme="majorHAnsi" w:eastAsia="Calibri" w:hAnsiTheme="majorHAnsi" w:cs="Calibri"/>
              </w:rPr>
              <w:t>lan</w:t>
            </w:r>
            <w:r w:rsidRPr="00492815">
              <w:rPr>
                <w:rFonts w:asciiTheme="majorHAnsi" w:eastAsia="Calibri" w:hAnsiTheme="majorHAnsi" w:cs="Calibri"/>
                <w:spacing w:val="-3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cl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ss</w:t>
            </w:r>
            <w:r w:rsidRPr="00492815">
              <w:rPr>
                <w:rFonts w:asciiTheme="majorHAnsi" w:eastAsia="Calibri" w:hAnsiTheme="majorHAnsi" w:cs="Calibri"/>
              </w:rPr>
              <w:t>r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492815">
              <w:rPr>
                <w:rFonts w:asciiTheme="majorHAnsi" w:eastAsia="Calibri" w:hAnsiTheme="majorHAnsi" w:cs="Calibri"/>
                <w:spacing w:val="3"/>
              </w:rPr>
              <w:t>o</w:t>
            </w:r>
            <w:r w:rsidRPr="00492815">
              <w:rPr>
                <w:rFonts w:asciiTheme="majorHAnsi" w:eastAsia="Calibri" w:hAnsiTheme="majorHAnsi" w:cs="Calibri"/>
              </w:rPr>
              <w:t>m</w:t>
            </w:r>
            <w:r w:rsidRPr="00492815">
              <w:rPr>
                <w:rFonts w:asciiTheme="majorHAnsi" w:eastAsia="Calibri" w:hAnsiTheme="majorHAnsi" w:cs="Calibri"/>
                <w:spacing w:val="-9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l</w:t>
            </w:r>
            <w:r w:rsidRPr="00492815">
              <w:rPr>
                <w:rFonts w:asciiTheme="majorHAnsi" w:eastAsia="Calibri" w:hAnsiTheme="majorHAnsi" w:cs="Calibri"/>
                <w:spacing w:val="2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ss</w:t>
            </w:r>
            <w:r w:rsidRPr="00492815">
              <w:rPr>
                <w:rFonts w:asciiTheme="majorHAnsi" w:eastAsia="Calibri" w:hAnsiTheme="majorHAnsi" w:cs="Calibri"/>
              </w:rPr>
              <w:t>o</w:t>
            </w:r>
            <w:r w:rsidRPr="00492815">
              <w:rPr>
                <w:rFonts w:asciiTheme="majorHAnsi" w:eastAsia="Calibri" w:hAnsiTheme="majorHAnsi" w:cs="Calibri"/>
                <w:spacing w:val="3"/>
              </w:rPr>
              <w:t>n</w:t>
            </w:r>
            <w:r w:rsidRPr="00492815">
              <w:rPr>
                <w:rFonts w:asciiTheme="majorHAnsi" w:eastAsia="Calibri" w:hAnsiTheme="majorHAnsi" w:cs="Calibri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f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f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e</w:t>
            </w:r>
            <w:r w:rsidRPr="00492815">
              <w:rPr>
                <w:rFonts w:asciiTheme="majorHAnsi" w:eastAsia="Calibri" w:hAnsiTheme="majorHAnsi" w:cs="Calibri"/>
              </w:rPr>
              <w:t>cti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v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492815">
              <w:rPr>
                <w:rFonts w:asciiTheme="majorHAnsi" w:eastAsia="Calibri" w:hAnsiTheme="majorHAnsi" w:cs="Calibri"/>
              </w:rPr>
              <w:t>ly</w:t>
            </w:r>
            <w:r w:rsidRPr="00492815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3"/>
              </w:rPr>
              <w:t>i</w:t>
            </w:r>
            <w:r w:rsidRPr="00492815">
              <w:rPr>
                <w:rFonts w:asciiTheme="majorHAnsi" w:eastAsia="Calibri" w:hAnsiTheme="majorHAnsi" w:cs="Calibri"/>
              </w:rPr>
              <w:t>n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li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</w:rPr>
              <w:t xml:space="preserve">e 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w</w:t>
            </w:r>
            <w:r w:rsidRPr="00492815">
              <w:rPr>
                <w:rFonts w:asciiTheme="majorHAnsi" w:eastAsia="Calibri" w:hAnsiTheme="majorHAnsi" w:cs="Calibri"/>
              </w:rPr>
              <w:t>ith</w:t>
            </w:r>
            <w:r w:rsidRPr="00492815">
              <w:rPr>
                <w:rFonts w:asciiTheme="majorHAnsi" w:eastAsia="Calibri" w:hAnsiTheme="majorHAnsi" w:cs="Calibri"/>
                <w:spacing w:val="-3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The</w:t>
            </w:r>
            <w:r w:rsidRPr="00492815">
              <w:rPr>
                <w:rFonts w:asciiTheme="majorHAnsi" w:eastAsia="Calibri" w:hAnsiTheme="majorHAnsi" w:cs="Calibri"/>
                <w:spacing w:val="-3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t</w:t>
            </w:r>
            <w:r w:rsidRPr="00492815">
              <w:rPr>
                <w:rFonts w:asciiTheme="majorHAnsi" w:eastAsia="Calibri" w:hAnsiTheme="majorHAnsi" w:cs="Calibri"/>
              </w:rPr>
              <w:t>io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</w:rPr>
              <w:t>al</w:t>
            </w:r>
            <w:r w:rsidRPr="00492815">
              <w:rPr>
                <w:rFonts w:asciiTheme="majorHAnsi" w:eastAsia="Calibri" w:hAnsiTheme="majorHAnsi" w:cs="Calibri"/>
                <w:spacing w:val="-6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Curricul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u</w:t>
            </w:r>
            <w:r w:rsidRPr="00492815">
              <w:rPr>
                <w:rFonts w:asciiTheme="majorHAnsi" w:eastAsia="Calibri" w:hAnsiTheme="majorHAnsi" w:cs="Calibri"/>
              </w:rPr>
              <w:t>m</w:t>
            </w:r>
            <w:r w:rsidRPr="00492815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</w:rPr>
              <w:t>d</w:t>
            </w:r>
            <w:r w:rsidRPr="004928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a Sc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h</w:t>
            </w:r>
            <w:r w:rsidRPr="00492815">
              <w:rPr>
                <w:rFonts w:asciiTheme="majorHAnsi" w:eastAsia="Calibri" w:hAnsiTheme="majorHAnsi" w:cs="Calibri"/>
              </w:rPr>
              <w:t>ools</w:t>
            </w:r>
            <w:r w:rsidRPr="00492815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su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b</w:t>
            </w:r>
            <w:r w:rsidRPr="00492815">
              <w:rPr>
                <w:rFonts w:asciiTheme="majorHAnsi" w:eastAsia="Calibri" w:hAnsiTheme="majorHAnsi" w:cs="Calibri"/>
              </w:rPr>
              <w:t>je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c</w:t>
            </w:r>
            <w:r w:rsidRPr="00492815">
              <w:rPr>
                <w:rFonts w:asciiTheme="majorHAnsi" w:eastAsia="Calibri" w:hAnsiTheme="majorHAnsi" w:cs="Calibri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-5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p</w:t>
            </w:r>
            <w:r w:rsidRPr="00492815">
              <w:rPr>
                <w:rFonts w:asciiTheme="majorHAnsi" w:eastAsia="Calibri" w:hAnsiTheme="majorHAnsi" w:cs="Calibri"/>
              </w:rPr>
              <w:t>la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s</w:t>
            </w:r>
            <w:r w:rsidRPr="00492815">
              <w:rPr>
                <w:rFonts w:asciiTheme="majorHAnsi" w:eastAsia="Calibri" w:hAnsiTheme="majorHAnsi" w:cs="Calibri"/>
              </w:rPr>
              <w:t>.</w:t>
            </w:r>
            <w:r w:rsidRPr="00492815">
              <w:rPr>
                <w:rFonts w:asciiTheme="majorHAnsi" w:eastAsia="Calibri" w:hAnsiTheme="majorHAnsi" w:cs="Calibri"/>
                <w:spacing w:val="-5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2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d</w:t>
            </w:r>
            <w:r w:rsidRPr="00492815">
              <w:rPr>
                <w:rFonts w:asciiTheme="majorHAnsi" w:eastAsia="Calibri" w:hAnsiTheme="majorHAnsi" w:cs="Calibri"/>
              </w:rPr>
              <w:t>rian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6B25D74" w14:textId="77777777" w:rsidR="00731FAC" w:rsidRPr="00492815" w:rsidRDefault="00492815">
            <w:pPr>
              <w:ind w:left="188"/>
              <w:rPr>
                <w:rFonts w:asciiTheme="majorHAnsi" w:eastAsia="Segoe MDL2 Assets" w:hAnsiTheme="majorHAnsi" w:cs="Segoe MDL2 Assets"/>
              </w:rPr>
            </w:pPr>
            <w:r w:rsidRPr="00492815">
              <w:rPr>
                <w:rFonts w:asciiTheme="majorHAnsi" w:eastAsia="Segoe MDL2 Assets" w:hAnsiTheme="majorHAnsi" w:cs="Segoe MDL2 Assets"/>
                <w:w w:val="45"/>
              </w:rPr>
              <w:t></w:t>
            </w:r>
          </w:p>
          <w:p w14:paraId="23B80249" w14:textId="77777777" w:rsidR="00731FAC" w:rsidRPr="00492815" w:rsidRDefault="00492815">
            <w:pPr>
              <w:spacing w:before="54"/>
              <w:ind w:left="188"/>
              <w:rPr>
                <w:rFonts w:asciiTheme="majorHAnsi" w:eastAsia="Segoe MDL2 Assets" w:hAnsiTheme="majorHAnsi" w:cs="Segoe MDL2 Assets"/>
              </w:rPr>
            </w:pPr>
            <w:r w:rsidRPr="00492815">
              <w:rPr>
                <w:rFonts w:asciiTheme="majorHAnsi" w:eastAsia="Segoe MDL2 Assets" w:hAnsiTheme="majorHAnsi" w:cs="Segoe MDL2 Assets"/>
                <w:w w:val="45"/>
              </w:rPr>
              <w:t></w:t>
            </w:r>
          </w:p>
          <w:p w14:paraId="653C6782" w14:textId="77777777" w:rsidR="00731FAC" w:rsidRPr="00492815" w:rsidRDefault="00492815">
            <w:pPr>
              <w:spacing w:before="57"/>
              <w:ind w:left="188"/>
              <w:rPr>
                <w:rFonts w:asciiTheme="majorHAnsi" w:eastAsia="Segoe MDL2 Assets" w:hAnsiTheme="majorHAnsi" w:cs="Segoe MDL2 Assets"/>
              </w:rPr>
            </w:pPr>
            <w:r w:rsidRPr="00492815">
              <w:rPr>
                <w:rFonts w:asciiTheme="majorHAnsi" w:eastAsia="Segoe MDL2 Assets" w:hAnsiTheme="majorHAnsi" w:cs="Segoe MDL2 Assets"/>
                <w:w w:val="45"/>
              </w:rPr>
              <w:t>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95BE0E2" w14:textId="77777777" w:rsidR="00731FAC" w:rsidRPr="00492815" w:rsidRDefault="00492815">
            <w:pPr>
              <w:spacing w:before="5" w:line="251" w:lineRule="auto"/>
              <w:ind w:left="134" w:right="205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</w:rPr>
              <w:t>Car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ee</w:t>
            </w:r>
            <w:r w:rsidRPr="00492815">
              <w:rPr>
                <w:rFonts w:asciiTheme="majorHAnsi" w:eastAsia="Calibri" w:hAnsiTheme="majorHAnsi" w:cs="Calibri"/>
              </w:rPr>
              <w:t>r</w:t>
            </w:r>
            <w:r w:rsidRPr="00492815">
              <w:rPr>
                <w:rFonts w:asciiTheme="majorHAnsi" w:eastAsia="Calibri" w:hAnsiTheme="majorHAnsi" w:cs="Calibri"/>
                <w:spacing w:val="-5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u</w:t>
            </w:r>
            <w:r w:rsidRPr="00492815">
              <w:rPr>
                <w:rFonts w:asciiTheme="majorHAnsi" w:eastAsia="Calibri" w:hAnsiTheme="majorHAnsi" w:cs="Calibri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d</w:t>
            </w:r>
            <w:r w:rsidRPr="00492815">
              <w:rPr>
                <w:rFonts w:asciiTheme="majorHAnsi" w:eastAsia="Calibri" w:hAnsiTheme="majorHAnsi" w:cs="Calibri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  <w:spacing w:val="2"/>
              </w:rPr>
              <w:t>c</w:t>
            </w:r>
            <w:r w:rsidRPr="00492815">
              <w:rPr>
                <w:rFonts w:asciiTheme="majorHAnsi" w:eastAsia="Calibri" w:hAnsiTheme="majorHAnsi" w:cs="Calibri"/>
              </w:rPr>
              <w:t>e Child</w:t>
            </w:r>
            <w:r w:rsidRPr="00492815">
              <w:rPr>
                <w:rFonts w:asciiTheme="majorHAnsi" w:eastAsia="Calibri" w:hAnsiTheme="majorHAnsi" w:cs="Calibri"/>
                <w:spacing w:val="-3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d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ev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e</w:t>
            </w:r>
            <w:r w:rsidRPr="00492815">
              <w:rPr>
                <w:rFonts w:asciiTheme="majorHAnsi" w:eastAsia="Calibri" w:hAnsiTheme="majorHAnsi" w:cs="Calibri"/>
              </w:rPr>
              <w:t>lo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p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me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</w:rPr>
              <w:t>t Su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p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492815">
              <w:rPr>
                <w:rFonts w:asciiTheme="majorHAnsi" w:eastAsia="Calibri" w:hAnsiTheme="majorHAnsi" w:cs="Calibri"/>
              </w:rPr>
              <w:t>r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v</w:t>
            </w:r>
            <w:r w:rsidRPr="00492815">
              <w:rPr>
                <w:rFonts w:asciiTheme="majorHAnsi" w:eastAsia="Calibri" w:hAnsiTheme="majorHAnsi" w:cs="Calibri"/>
                <w:spacing w:val="2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s</w:t>
            </w:r>
            <w:r w:rsidRPr="00492815">
              <w:rPr>
                <w:rFonts w:asciiTheme="majorHAnsi" w:eastAsia="Calibri" w:hAnsiTheme="majorHAnsi" w:cs="Calibri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8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pup</w:t>
            </w:r>
            <w:r w:rsidRPr="00492815">
              <w:rPr>
                <w:rFonts w:asciiTheme="majorHAnsi" w:eastAsia="Calibri" w:hAnsiTheme="majorHAnsi" w:cs="Calibri"/>
              </w:rPr>
              <w:t>ils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4CF2534" w14:textId="77777777" w:rsidR="00731FAC" w:rsidRPr="00492815" w:rsidRDefault="00492815">
            <w:pPr>
              <w:ind w:left="242"/>
              <w:rPr>
                <w:rFonts w:asciiTheme="majorHAnsi" w:eastAsia="Segoe MDL2 Assets" w:hAnsiTheme="majorHAnsi" w:cs="Segoe MDL2 Assets"/>
              </w:rPr>
            </w:pPr>
            <w:r w:rsidRPr="00492815">
              <w:rPr>
                <w:rFonts w:asciiTheme="majorHAnsi" w:eastAsia="Segoe MDL2 Assets" w:hAnsiTheme="majorHAnsi" w:cs="Segoe MDL2 Assets"/>
                <w:w w:val="45"/>
              </w:rPr>
              <w:t></w:t>
            </w:r>
          </w:p>
          <w:p w14:paraId="09D31356" w14:textId="77777777" w:rsidR="00731FAC" w:rsidRPr="00492815" w:rsidRDefault="00492815">
            <w:pPr>
              <w:spacing w:before="54"/>
              <w:ind w:left="242"/>
              <w:rPr>
                <w:rFonts w:asciiTheme="majorHAnsi" w:eastAsia="Segoe MDL2 Assets" w:hAnsiTheme="majorHAnsi" w:cs="Segoe MDL2 Assets"/>
              </w:rPr>
            </w:pPr>
            <w:r w:rsidRPr="00492815">
              <w:rPr>
                <w:rFonts w:asciiTheme="majorHAnsi" w:eastAsia="Segoe MDL2 Assets" w:hAnsiTheme="majorHAnsi" w:cs="Segoe MDL2 Assets"/>
                <w:w w:val="45"/>
              </w:rPr>
              <w:t></w:t>
            </w:r>
          </w:p>
          <w:p w14:paraId="01997CBF" w14:textId="77777777" w:rsidR="00731FAC" w:rsidRPr="00492815" w:rsidRDefault="00492815">
            <w:pPr>
              <w:spacing w:before="57"/>
              <w:ind w:left="242"/>
              <w:rPr>
                <w:rFonts w:asciiTheme="majorHAnsi" w:eastAsia="Segoe MDL2 Assets" w:hAnsiTheme="majorHAnsi" w:cs="Segoe MDL2 Assets"/>
              </w:rPr>
            </w:pPr>
            <w:r w:rsidRPr="00492815">
              <w:rPr>
                <w:rFonts w:asciiTheme="majorHAnsi" w:eastAsia="Segoe MDL2 Assets" w:hAnsiTheme="majorHAnsi" w:cs="Segoe MDL2 Assets"/>
                <w:w w:val="45"/>
              </w:rPr>
              <w:t>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8536F32" w14:textId="77777777" w:rsidR="00731FAC" w:rsidRPr="00492815" w:rsidRDefault="00492815">
            <w:pPr>
              <w:spacing w:before="5"/>
              <w:ind w:left="134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</w:rPr>
              <w:t>IT</w:t>
            </w:r>
            <w:r w:rsidRPr="004928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skil</w:t>
            </w:r>
            <w:r w:rsidRPr="00492815">
              <w:rPr>
                <w:rFonts w:asciiTheme="majorHAnsi" w:eastAsia="Calibri" w:hAnsiTheme="majorHAnsi" w:cs="Calibri"/>
                <w:spacing w:val="2"/>
              </w:rPr>
              <w:t>l</w:t>
            </w:r>
            <w:r w:rsidRPr="00492815">
              <w:rPr>
                <w:rFonts w:asciiTheme="majorHAnsi" w:eastAsia="Calibri" w:hAnsiTheme="majorHAnsi" w:cs="Calibri"/>
              </w:rPr>
              <w:t>s</w:t>
            </w:r>
          </w:p>
          <w:p w14:paraId="33DDB9C4" w14:textId="77777777" w:rsidR="00731FAC" w:rsidRPr="00492815" w:rsidRDefault="00492815">
            <w:pPr>
              <w:spacing w:before="10"/>
              <w:ind w:left="134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E</w:t>
            </w:r>
            <w:r w:rsidRPr="00492815">
              <w:rPr>
                <w:rFonts w:asciiTheme="majorHAnsi" w:eastAsia="Calibri" w:hAnsiTheme="majorHAnsi" w:cs="Calibri"/>
              </w:rPr>
              <w:t>N</w:t>
            </w:r>
            <w:r w:rsidRPr="004928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492815">
              <w:rPr>
                <w:rFonts w:asciiTheme="majorHAnsi" w:eastAsia="Calibri" w:hAnsiTheme="majorHAnsi" w:cs="Calibri"/>
              </w:rPr>
              <w:t>ac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h</w:t>
            </w:r>
            <w:r w:rsidRPr="00492815">
              <w:rPr>
                <w:rFonts w:asciiTheme="majorHAnsi" w:eastAsia="Calibri" w:hAnsiTheme="majorHAnsi" w:cs="Calibri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</w:rPr>
              <w:t>g</w:t>
            </w:r>
          </w:p>
          <w:p w14:paraId="5C2C6918" w14:textId="77777777" w:rsidR="00731FAC" w:rsidRPr="00492815" w:rsidRDefault="00492815">
            <w:pPr>
              <w:spacing w:before="12"/>
              <w:ind w:left="134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</w:rPr>
              <w:t>Bu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d</w:t>
            </w:r>
            <w:r w:rsidRPr="00492815">
              <w:rPr>
                <w:rFonts w:asciiTheme="majorHAnsi" w:eastAsia="Calibri" w:hAnsiTheme="majorHAnsi" w:cs="Calibri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492815">
              <w:rPr>
                <w:rFonts w:asciiTheme="majorHAnsi" w:eastAsia="Calibri" w:hAnsiTheme="majorHAnsi" w:cs="Calibri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a</w:t>
            </w:r>
            <w:r w:rsidRPr="00492815">
              <w:rPr>
                <w:rFonts w:asciiTheme="majorHAnsi" w:eastAsia="Calibri" w:hAnsiTheme="majorHAnsi" w:cs="Calibri"/>
              </w:rPr>
              <w:t>ry</w:t>
            </w:r>
            <w:r w:rsidRPr="00492815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c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on</w:t>
            </w:r>
            <w:r w:rsidRPr="00492815">
              <w:rPr>
                <w:rFonts w:asciiTheme="majorHAnsi" w:eastAsia="Calibri" w:hAnsiTheme="majorHAnsi" w:cs="Calibri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2"/>
              </w:rPr>
              <w:t>r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ol</w:t>
            </w:r>
          </w:p>
        </w:tc>
      </w:tr>
      <w:tr w:rsidR="00492815" w:rsidRPr="00492815" w14:paraId="0E000463" w14:textId="77777777">
        <w:trPr>
          <w:trHeight w:hRule="exact" w:val="322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6502C5BA" w14:textId="77777777" w:rsidR="00731FAC" w:rsidRPr="00492815" w:rsidRDefault="00492815">
            <w:pPr>
              <w:spacing w:line="240" w:lineRule="exact"/>
              <w:ind w:left="40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</w:rPr>
              <w:t>is</w:t>
            </w:r>
            <w:r w:rsidRPr="004928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r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</w:rPr>
              <w:t>o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w</w:t>
            </w:r>
            <w:r w:rsidRPr="00492815">
              <w:rPr>
                <w:rFonts w:asciiTheme="majorHAnsi" w:eastAsia="Calibri" w:hAnsiTheme="majorHAnsi" w:cs="Calibri"/>
                <w:spacing w:val="3"/>
              </w:rPr>
              <w:t>n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492815">
              <w:rPr>
                <w:rFonts w:asciiTheme="majorHAnsi" w:eastAsia="Calibri" w:hAnsiTheme="majorHAnsi" w:cs="Calibri"/>
              </w:rPr>
              <w:t>d</w:t>
            </w:r>
            <w:r w:rsidRPr="00492815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for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p</w:t>
            </w:r>
            <w:r w:rsidRPr="00492815">
              <w:rPr>
                <w:rFonts w:asciiTheme="majorHAnsi" w:eastAsia="Calibri" w:hAnsiTheme="majorHAnsi" w:cs="Calibri"/>
              </w:rPr>
              <w:t>r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m</w:t>
            </w:r>
            <w:r w:rsidRPr="00492815">
              <w:rPr>
                <w:rFonts w:asciiTheme="majorHAnsi" w:eastAsia="Calibri" w:hAnsiTheme="majorHAnsi" w:cs="Calibri"/>
              </w:rPr>
              <w:t>oti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9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an</w:t>
            </w:r>
            <w:r w:rsidRPr="00492815">
              <w:rPr>
                <w:rFonts w:asciiTheme="majorHAnsi" w:eastAsia="Calibri" w:hAnsiTheme="majorHAnsi" w:cs="Calibri"/>
              </w:rPr>
              <w:t>d</w:t>
            </w:r>
            <w:r w:rsidRPr="004928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sa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fe</w:t>
            </w:r>
            <w:r w:rsidRPr="00492815">
              <w:rPr>
                <w:rFonts w:asciiTheme="majorHAnsi" w:eastAsia="Calibri" w:hAnsiTheme="majorHAnsi" w:cs="Calibri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u</w:t>
            </w:r>
            <w:r w:rsidRPr="00492815">
              <w:rPr>
                <w:rFonts w:asciiTheme="majorHAnsi" w:eastAsia="Calibri" w:hAnsiTheme="majorHAnsi" w:cs="Calibri"/>
              </w:rPr>
              <w:t>ar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d</w:t>
            </w:r>
            <w:r w:rsidRPr="00492815">
              <w:rPr>
                <w:rFonts w:asciiTheme="majorHAnsi" w:eastAsia="Calibri" w:hAnsiTheme="majorHAnsi" w:cs="Calibri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10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th</w:t>
            </w:r>
            <w:r w:rsidRPr="00492815">
              <w:rPr>
                <w:rFonts w:asciiTheme="majorHAnsi" w:eastAsia="Calibri" w:hAnsiTheme="majorHAnsi" w:cs="Calibri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2"/>
              </w:rPr>
              <w:t>w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492815">
              <w:rPr>
                <w:rFonts w:asciiTheme="majorHAnsi" w:eastAsia="Calibri" w:hAnsiTheme="majorHAnsi" w:cs="Calibri"/>
              </w:rPr>
              <w:t>l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f</w:t>
            </w:r>
            <w:r w:rsidRPr="00492815">
              <w:rPr>
                <w:rFonts w:asciiTheme="majorHAnsi" w:eastAsia="Calibri" w:hAnsiTheme="majorHAnsi" w:cs="Calibri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3"/>
              </w:rPr>
              <w:t>r</w:t>
            </w:r>
            <w:r w:rsidRPr="00492815">
              <w:rPr>
                <w:rFonts w:asciiTheme="majorHAnsi" w:eastAsia="Calibri" w:hAnsiTheme="majorHAnsi" w:cs="Calibri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492815">
              <w:rPr>
                <w:rFonts w:asciiTheme="majorHAnsi" w:eastAsia="Calibri" w:hAnsiTheme="majorHAnsi" w:cs="Calibri"/>
              </w:rPr>
              <w:t xml:space="preserve">f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pup</w:t>
            </w:r>
            <w:r w:rsidRPr="00492815">
              <w:rPr>
                <w:rFonts w:asciiTheme="majorHAnsi" w:eastAsia="Calibri" w:hAnsiTheme="majorHAnsi" w:cs="Calibri"/>
              </w:rPr>
              <w:t>ils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6684C6F" w14:textId="77777777" w:rsidR="00731FAC" w:rsidRPr="00492815" w:rsidRDefault="00731FAC">
            <w:pPr>
              <w:rPr>
                <w:rFonts w:asciiTheme="majorHAnsi" w:hAnsiTheme="majorHAnsi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A490C53" w14:textId="77777777" w:rsidR="00731FAC" w:rsidRPr="00492815" w:rsidRDefault="00731FAC">
            <w:pPr>
              <w:rPr>
                <w:rFonts w:asciiTheme="majorHAnsi" w:hAnsiTheme="majorHAnsi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F6AA95D" w14:textId="77777777" w:rsidR="00731FAC" w:rsidRPr="00492815" w:rsidRDefault="00731FAC">
            <w:pPr>
              <w:rPr>
                <w:rFonts w:asciiTheme="majorHAnsi" w:hAnsiTheme="majorHAnsi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9F02D1F" w14:textId="77777777" w:rsidR="00731FAC" w:rsidRPr="00492815" w:rsidRDefault="00731FAC">
            <w:pPr>
              <w:rPr>
                <w:rFonts w:asciiTheme="majorHAnsi" w:hAnsiTheme="majorHAnsi"/>
              </w:rPr>
            </w:pPr>
          </w:p>
        </w:tc>
      </w:tr>
    </w:tbl>
    <w:p w14:paraId="31B502D6" w14:textId="77777777" w:rsidR="00731FAC" w:rsidRPr="00492815" w:rsidRDefault="00731FAC">
      <w:pPr>
        <w:rPr>
          <w:rFonts w:asciiTheme="majorHAnsi" w:hAnsiTheme="majorHAnsi"/>
        </w:rPr>
        <w:sectPr w:rsidR="00731FAC" w:rsidRPr="00492815">
          <w:type w:val="continuous"/>
          <w:pgSz w:w="12240" w:h="15840"/>
          <w:pgMar w:top="1020" w:right="640" w:bottom="280" w:left="740" w:header="720" w:footer="720" w:gutter="0"/>
          <w:cols w:space="720"/>
        </w:sectPr>
      </w:pPr>
    </w:p>
    <w:p w14:paraId="083AA06A" w14:textId="77777777" w:rsidR="00731FAC" w:rsidRPr="00492815" w:rsidRDefault="00492815">
      <w:pPr>
        <w:spacing w:line="180" w:lineRule="exact"/>
        <w:ind w:left="155"/>
        <w:rPr>
          <w:rFonts w:asciiTheme="majorHAnsi" w:eastAsia="Calibri" w:hAnsiTheme="majorHAnsi" w:cs="Calibri"/>
        </w:rPr>
      </w:pPr>
      <w:r w:rsidRPr="00492815">
        <w:rPr>
          <w:rFonts w:asciiTheme="majorHAnsi" w:eastAsia="Calibri" w:hAnsiTheme="majorHAnsi" w:cs="Calibri"/>
          <w:spacing w:val="1"/>
          <w:position w:val="1"/>
        </w:rPr>
        <w:t>b</w:t>
      </w:r>
      <w:r w:rsidRPr="00492815">
        <w:rPr>
          <w:rFonts w:asciiTheme="majorHAnsi" w:eastAsia="Calibri" w:hAnsiTheme="majorHAnsi" w:cs="Calibri"/>
          <w:position w:val="1"/>
        </w:rPr>
        <w:t>y</w:t>
      </w:r>
      <w:r w:rsidRPr="00492815">
        <w:rPr>
          <w:rFonts w:asciiTheme="majorHAnsi" w:eastAsia="Calibri" w:hAnsiTheme="majorHAnsi" w:cs="Calibri"/>
          <w:spacing w:val="-1"/>
          <w:position w:val="1"/>
        </w:rPr>
        <w:t xml:space="preserve"> </w:t>
      </w:r>
      <w:r w:rsidRPr="00492815">
        <w:rPr>
          <w:rFonts w:asciiTheme="majorHAnsi" w:eastAsia="Calibri" w:hAnsiTheme="majorHAnsi" w:cs="Calibri"/>
          <w:position w:val="1"/>
        </w:rPr>
        <w:t>mai</w:t>
      </w:r>
      <w:r w:rsidRPr="00492815">
        <w:rPr>
          <w:rFonts w:asciiTheme="majorHAnsi" w:eastAsia="Calibri" w:hAnsiTheme="majorHAnsi" w:cs="Calibri"/>
          <w:spacing w:val="1"/>
          <w:position w:val="1"/>
        </w:rPr>
        <w:t>n</w:t>
      </w:r>
      <w:r w:rsidRPr="00492815">
        <w:rPr>
          <w:rFonts w:asciiTheme="majorHAnsi" w:eastAsia="Calibri" w:hAnsiTheme="majorHAnsi" w:cs="Calibri"/>
          <w:position w:val="1"/>
        </w:rPr>
        <w:t>t</w:t>
      </w:r>
      <w:r w:rsidRPr="00492815">
        <w:rPr>
          <w:rFonts w:asciiTheme="majorHAnsi" w:eastAsia="Calibri" w:hAnsiTheme="majorHAnsi" w:cs="Calibri"/>
          <w:spacing w:val="1"/>
          <w:position w:val="1"/>
        </w:rPr>
        <w:t>a</w:t>
      </w:r>
      <w:r w:rsidRPr="00492815">
        <w:rPr>
          <w:rFonts w:asciiTheme="majorHAnsi" w:eastAsia="Calibri" w:hAnsiTheme="majorHAnsi" w:cs="Calibri"/>
          <w:position w:val="1"/>
        </w:rPr>
        <w:t>i</w:t>
      </w:r>
      <w:r w:rsidRPr="00492815">
        <w:rPr>
          <w:rFonts w:asciiTheme="majorHAnsi" w:eastAsia="Calibri" w:hAnsiTheme="majorHAnsi" w:cs="Calibri"/>
          <w:spacing w:val="1"/>
          <w:position w:val="1"/>
        </w:rPr>
        <w:t>n</w:t>
      </w:r>
      <w:r w:rsidRPr="00492815">
        <w:rPr>
          <w:rFonts w:asciiTheme="majorHAnsi" w:eastAsia="Calibri" w:hAnsiTheme="majorHAnsi" w:cs="Calibri"/>
          <w:position w:val="1"/>
        </w:rPr>
        <w:t>i</w:t>
      </w:r>
      <w:r w:rsidRPr="00492815">
        <w:rPr>
          <w:rFonts w:asciiTheme="majorHAnsi" w:eastAsia="Calibri" w:hAnsiTheme="majorHAnsi" w:cs="Calibri"/>
          <w:spacing w:val="1"/>
          <w:position w:val="1"/>
        </w:rPr>
        <w:t>n</w:t>
      </w:r>
      <w:r w:rsidRPr="00492815">
        <w:rPr>
          <w:rFonts w:asciiTheme="majorHAnsi" w:eastAsia="Calibri" w:hAnsiTheme="majorHAnsi" w:cs="Calibri"/>
          <w:position w:val="1"/>
        </w:rPr>
        <w:t>g</w:t>
      </w:r>
      <w:r w:rsidRPr="00492815">
        <w:rPr>
          <w:rFonts w:asciiTheme="majorHAnsi" w:eastAsia="Calibri" w:hAnsiTheme="majorHAnsi" w:cs="Calibri"/>
          <w:spacing w:val="-10"/>
          <w:position w:val="1"/>
        </w:rPr>
        <w:t xml:space="preserve"> </w:t>
      </w:r>
      <w:r w:rsidRPr="00492815">
        <w:rPr>
          <w:rFonts w:asciiTheme="majorHAnsi" w:eastAsia="Calibri" w:hAnsiTheme="majorHAnsi" w:cs="Calibri"/>
          <w:position w:val="1"/>
        </w:rPr>
        <w:t>a c</w:t>
      </w:r>
      <w:r w:rsidRPr="00492815">
        <w:rPr>
          <w:rFonts w:asciiTheme="majorHAnsi" w:eastAsia="Calibri" w:hAnsiTheme="majorHAnsi" w:cs="Calibri"/>
          <w:spacing w:val="1"/>
          <w:position w:val="1"/>
        </w:rPr>
        <w:t>on</w:t>
      </w:r>
      <w:r w:rsidRPr="00492815">
        <w:rPr>
          <w:rFonts w:asciiTheme="majorHAnsi" w:eastAsia="Calibri" w:hAnsiTheme="majorHAnsi" w:cs="Calibri"/>
          <w:spacing w:val="-1"/>
          <w:position w:val="1"/>
        </w:rPr>
        <w:t>s</w:t>
      </w:r>
      <w:r w:rsidRPr="00492815">
        <w:rPr>
          <w:rFonts w:asciiTheme="majorHAnsi" w:eastAsia="Calibri" w:hAnsiTheme="majorHAnsi" w:cs="Calibri"/>
          <w:position w:val="1"/>
        </w:rPr>
        <w:t>t</w:t>
      </w:r>
      <w:r w:rsidRPr="00492815">
        <w:rPr>
          <w:rFonts w:asciiTheme="majorHAnsi" w:eastAsia="Calibri" w:hAnsiTheme="majorHAnsi" w:cs="Calibri"/>
          <w:spacing w:val="1"/>
          <w:position w:val="1"/>
        </w:rPr>
        <w:t>an</w:t>
      </w:r>
      <w:r w:rsidRPr="00492815">
        <w:rPr>
          <w:rFonts w:asciiTheme="majorHAnsi" w:eastAsia="Calibri" w:hAnsiTheme="majorHAnsi" w:cs="Calibri"/>
          <w:position w:val="1"/>
        </w:rPr>
        <w:t>t</w:t>
      </w:r>
      <w:r w:rsidRPr="00492815">
        <w:rPr>
          <w:rFonts w:asciiTheme="majorHAnsi" w:eastAsia="Calibri" w:hAnsiTheme="majorHAnsi" w:cs="Calibri"/>
          <w:spacing w:val="-4"/>
          <w:position w:val="1"/>
        </w:rPr>
        <w:t xml:space="preserve"> </w:t>
      </w:r>
      <w:r w:rsidRPr="00492815">
        <w:rPr>
          <w:rFonts w:asciiTheme="majorHAnsi" w:eastAsia="Calibri" w:hAnsiTheme="majorHAnsi" w:cs="Calibri"/>
          <w:position w:val="1"/>
        </w:rPr>
        <w:t>aware</w:t>
      </w:r>
      <w:r w:rsidRPr="00492815">
        <w:rPr>
          <w:rFonts w:asciiTheme="majorHAnsi" w:eastAsia="Calibri" w:hAnsiTheme="majorHAnsi" w:cs="Calibri"/>
          <w:spacing w:val="1"/>
          <w:position w:val="1"/>
        </w:rPr>
        <w:t>n</w:t>
      </w:r>
      <w:r w:rsidRPr="00492815">
        <w:rPr>
          <w:rFonts w:asciiTheme="majorHAnsi" w:eastAsia="Calibri" w:hAnsiTheme="majorHAnsi" w:cs="Calibri"/>
          <w:spacing w:val="-1"/>
          <w:position w:val="1"/>
        </w:rPr>
        <w:t>e</w:t>
      </w:r>
      <w:r w:rsidRPr="00492815">
        <w:rPr>
          <w:rFonts w:asciiTheme="majorHAnsi" w:eastAsia="Calibri" w:hAnsiTheme="majorHAnsi" w:cs="Calibri"/>
          <w:spacing w:val="1"/>
          <w:position w:val="1"/>
        </w:rPr>
        <w:t>s</w:t>
      </w:r>
      <w:r w:rsidRPr="00492815">
        <w:rPr>
          <w:rFonts w:asciiTheme="majorHAnsi" w:eastAsia="Calibri" w:hAnsiTheme="majorHAnsi" w:cs="Calibri"/>
          <w:position w:val="1"/>
        </w:rPr>
        <w:t>s</w:t>
      </w:r>
      <w:r w:rsidRPr="00492815">
        <w:rPr>
          <w:rFonts w:asciiTheme="majorHAnsi" w:eastAsia="Calibri" w:hAnsiTheme="majorHAnsi" w:cs="Calibri"/>
          <w:spacing w:val="-10"/>
          <w:position w:val="1"/>
        </w:rPr>
        <w:t xml:space="preserve"> </w:t>
      </w:r>
      <w:r w:rsidRPr="00492815">
        <w:rPr>
          <w:rFonts w:asciiTheme="majorHAnsi" w:eastAsia="Calibri" w:hAnsiTheme="majorHAnsi" w:cs="Calibri"/>
          <w:spacing w:val="1"/>
          <w:position w:val="1"/>
        </w:rPr>
        <w:t>o</w:t>
      </w:r>
      <w:r w:rsidRPr="00492815">
        <w:rPr>
          <w:rFonts w:asciiTheme="majorHAnsi" w:eastAsia="Calibri" w:hAnsiTheme="majorHAnsi" w:cs="Calibri"/>
          <w:position w:val="1"/>
        </w:rPr>
        <w:t>f</w:t>
      </w:r>
      <w:r w:rsidRPr="00492815">
        <w:rPr>
          <w:rFonts w:asciiTheme="majorHAnsi" w:eastAsia="Calibri" w:hAnsiTheme="majorHAnsi" w:cs="Calibri"/>
          <w:spacing w:val="-3"/>
          <w:position w:val="1"/>
        </w:rPr>
        <w:t xml:space="preserve"> </w:t>
      </w:r>
      <w:r w:rsidRPr="00492815">
        <w:rPr>
          <w:rFonts w:asciiTheme="majorHAnsi" w:eastAsia="Calibri" w:hAnsiTheme="majorHAnsi" w:cs="Calibri"/>
          <w:spacing w:val="1"/>
          <w:position w:val="1"/>
        </w:rPr>
        <w:t>a</w:t>
      </w:r>
      <w:r w:rsidRPr="00492815">
        <w:rPr>
          <w:rFonts w:asciiTheme="majorHAnsi" w:eastAsia="Calibri" w:hAnsiTheme="majorHAnsi" w:cs="Calibri"/>
          <w:position w:val="1"/>
        </w:rPr>
        <w:t>ll</w:t>
      </w:r>
      <w:r w:rsidRPr="00492815">
        <w:rPr>
          <w:rFonts w:asciiTheme="majorHAnsi" w:eastAsia="Calibri" w:hAnsiTheme="majorHAnsi" w:cs="Calibri"/>
          <w:spacing w:val="-2"/>
          <w:position w:val="1"/>
        </w:rPr>
        <w:t xml:space="preserve"> </w:t>
      </w:r>
      <w:r w:rsidRPr="00492815">
        <w:rPr>
          <w:rFonts w:asciiTheme="majorHAnsi" w:eastAsia="Calibri" w:hAnsiTheme="majorHAnsi" w:cs="Calibri"/>
          <w:spacing w:val="2"/>
          <w:position w:val="1"/>
        </w:rPr>
        <w:t>i</w:t>
      </w:r>
      <w:r w:rsidRPr="00492815">
        <w:rPr>
          <w:rFonts w:asciiTheme="majorHAnsi" w:eastAsia="Calibri" w:hAnsiTheme="majorHAnsi" w:cs="Calibri"/>
          <w:spacing w:val="-1"/>
          <w:position w:val="1"/>
        </w:rPr>
        <w:t>ss</w:t>
      </w:r>
      <w:r w:rsidRPr="00492815">
        <w:rPr>
          <w:rFonts w:asciiTheme="majorHAnsi" w:eastAsia="Calibri" w:hAnsiTheme="majorHAnsi" w:cs="Calibri"/>
          <w:spacing w:val="3"/>
          <w:position w:val="1"/>
        </w:rPr>
        <w:t>u</w:t>
      </w:r>
      <w:r w:rsidRPr="00492815">
        <w:rPr>
          <w:rFonts w:asciiTheme="majorHAnsi" w:eastAsia="Calibri" w:hAnsiTheme="majorHAnsi" w:cs="Calibri"/>
          <w:spacing w:val="-1"/>
          <w:position w:val="1"/>
        </w:rPr>
        <w:t>e</w:t>
      </w:r>
      <w:r w:rsidRPr="00492815">
        <w:rPr>
          <w:rFonts w:asciiTheme="majorHAnsi" w:eastAsia="Calibri" w:hAnsiTheme="majorHAnsi" w:cs="Calibri"/>
          <w:position w:val="1"/>
        </w:rPr>
        <w:t>s</w:t>
      </w:r>
      <w:r w:rsidRPr="00492815">
        <w:rPr>
          <w:rFonts w:asciiTheme="majorHAnsi" w:eastAsia="Calibri" w:hAnsiTheme="majorHAnsi" w:cs="Calibri"/>
          <w:spacing w:val="-6"/>
          <w:position w:val="1"/>
        </w:rPr>
        <w:t xml:space="preserve"> </w:t>
      </w:r>
      <w:r w:rsidRPr="00492815">
        <w:rPr>
          <w:rFonts w:asciiTheme="majorHAnsi" w:eastAsia="Calibri" w:hAnsiTheme="majorHAnsi" w:cs="Calibri"/>
          <w:position w:val="1"/>
        </w:rPr>
        <w:t>r</w:t>
      </w:r>
      <w:r w:rsidRPr="00492815">
        <w:rPr>
          <w:rFonts w:asciiTheme="majorHAnsi" w:eastAsia="Calibri" w:hAnsiTheme="majorHAnsi" w:cs="Calibri"/>
          <w:spacing w:val="1"/>
          <w:position w:val="1"/>
        </w:rPr>
        <w:t>e</w:t>
      </w:r>
      <w:r w:rsidRPr="00492815">
        <w:rPr>
          <w:rFonts w:asciiTheme="majorHAnsi" w:eastAsia="Calibri" w:hAnsiTheme="majorHAnsi" w:cs="Calibri"/>
          <w:position w:val="1"/>
        </w:rPr>
        <w:t>la</w:t>
      </w:r>
      <w:r w:rsidRPr="00492815">
        <w:rPr>
          <w:rFonts w:asciiTheme="majorHAnsi" w:eastAsia="Calibri" w:hAnsiTheme="majorHAnsi" w:cs="Calibri"/>
          <w:spacing w:val="1"/>
          <w:position w:val="1"/>
        </w:rPr>
        <w:t>t</w:t>
      </w:r>
      <w:r w:rsidRPr="00492815">
        <w:rPr>
          <w:rFonts w:asciiTheme="majorHAnsi" w:eastAsia="Calibri" w:hAnsiTheme="majorHAnsi" w:cs="Calibri"/>
          <w:position w:val="1"/>
        </w:rPr>
        <w:t>i</w:t>
      </w:r>
      <w:r w:rsidRPr="00492815">
        <w:rPr>
          <w:rFonts w:asciiTheme="majorHAnsi" w:eastAsia="Calibri" w:hAnsiTheme="majorHAnsi" w:cs="Calibri"/>
          <w:spacing w:val="1"/>
          <w:position w:val="1"/>
        </w:rPr>
        <w:t>n</w:t>
      </w:r>
      <w:r w:rsidRPr="00492815">
        <w:rPr>
          <w:rFonts w:asciiTheme="majorHAnsi" w:eastAsia="Calibri" w:hAnsiTheme="majorHAnsi" w:cs="Calibri"/>
          <w:position w:val="1"/>
        </w:rPr>
        <w:t>g</w:t>
      </w:r>
      <w:r w:rsidRPr="00492815">
        <w:rPr>
          <w:rFonts w:asciiTheme="majorHAnsi" w:eastAsia="Calibri" w:hAnsiTheme="majorHAnsi" w:cs="Calibri"/>
          <w:spacing w:val="-6"/>
          <w:position w:val="1"/>
        </w:rPr>
        <w:t xml:space="preserve"> </w:t>
      </w:r>
      <w:r w:rsidRPr="00492815">
        <w:rPr>
          <w:rFonts w:asciiTheme="majorHAnsi" w:eastAsia="Calibri" w:hAnsiTheme="majorHAnsi" w:cs="Calibri"/>
          <w:spacing w:val="1"/>
          <w:position w:val="1"/>
        </w:rPr>
        <w:t>t</w:t>
      </w:r>
      <w:r w:rsidRPr="00492815">
        <w:rPr>
          <w:rFonts w:asciiTheme="majorHAnsi" w:eastAsia="Calibri" w:hAnsiTheme="majorHAnsi" w:cs="Calibri"/>
          <w:position w:val="1"/>
        </w:rPr>
        <w:t>o</w:t>
      </w:r>
      <w:r w:rsidRPr="00492815">
        <w:rPr>
          <w:rFonts w:asciiTheme="majorHAnsi" w:eastAsia="Calibri" w:hAnsiTheme="majorHAnsi" w:cs="Calibri"/>
          <w:spacing w:val="-2"/>
          <w:position w:val="1"/>
        </w:rPr>
        <w:t xml:space="preserve"> </w:t>
      </w:r>
      <w:r w:rsidRPr="00492815">
        <w:rPr>
          <w:rFonts w:asciiTheme="majorHAnsi" w:eastAsia="Calibri" w:hAnsiTheme="majorHAnsi" w:cs="Calibri"/>
          <w:position w:val="1"/>
        </w:rPr>
        <w:t>c</w:t>
      </w:r>
      <w:r w:rsidRPr="00492815">
        <w:rPr>
          <w:rFonts w:asciiTheme="majorHAnsi" w:eastAsia="Calibri" w:hAnsiTheme="majorHAnsi" w:cs="Calibri"/>
          <w:spacing w:val="1"/>
          <w:position w:val="1"/>
        </w:rPr>
        <w:t>h</w:t>
      </w:r>
      <w:r w:rsidRPr="00492815">
        <w:rPr>
          <w:rFonts w:asciiTheme="majorHAnsi" w:eastAsia="Calibri" w:hAnsiTheme="majorHAnsi" w:cs="Calibri"/>
          <w:position w:val="1"/>
        </w:rPr>
        <w:t>ild</w:t>
      </w:r>
    </w:p>
    <w:p w14:paraId="4C28BFB9" w14:textId="77777777" w:rsidR="00731FAC" w:rsidRPr="00492815" w:rsidRDefault="00492815">
      <w:pPr>
        <w:spacing w:before="36" w:line="276" w:lineRule="auto"/>
        <w:ind w:left="155" w:right="-37"/>
        <w:rPr>
          <w:rFonts w:asciiTheme="majorHAnsi" w:eastAsia="Calibri" w:hAnsiTheme="majorHAnsi" w:cs="Calibri"/>
        </w:rPr>
      </w:pPr>
      <w:r w:rsidRPr="00492815">
        <w:rPr>
          <w:rFonts w:asciiTheme="majorHAnsi" w:eastAsia="Calibri" w:hAnsiTheme="majorHAnsi" w:cs="Calibri"/>
          <w:spacing w:val="1"/>
        </w:rPr>
        <w:t>p</w:t>
      </w:r>
      <w:r w:rsidRPr="00492815">
        <w:rPr>
          <w:rFonts w:asciiTheme="majorHAnsi" w:eastAsia="Calibri" w:hAnsiTheme="majorHAnsi" w:cs="Calibri"/>
        </w:rPr>
        <w:t>r</w:t>
      </w:r>
      <w:r w:rsidRPr="00492815">
        <w:rPr>
          <w:rFonts w:asciiTheme="majorHAnsi" w:eastAsia="Calibri" w:hAnsiTheme="majorHAnsi" w:cs="Calibri"/>
          <w:spacing w:val="1"/>
        </w:rPr>
        <w:t>o</w:t>
      </w:r>
      <w:r w:rsidRPr="00492815">
        <w:rPr>
          <w:rFonts w:asciiTheme="majorHAnsi" w:eastAsia="Calibri" w:hAnsiTheme="majorHAnsi" w:cs="Calibri"/>
        </w:rPr>
        <w:t>tection</w:t>
      </w:r>
      <w:r w:rsidRPr="00492815">
        <w:rPr>
          <w:rFonts w:asciiTheme="majorHAnsi" w:eastAsia="Calibri" w:hAnsiTheme="majorHAnsi" w:cs="Calibri"/>
          <w:spacing w:val="-8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an</w:t>
      </w:r>
      <w:r w:rsidRPr="00492815">
        <w:rPr>
          <w:rFonts w:asciiTheme="majorHAnsi" w:eastAsia="Calibri" w:hAnsiTheme="majorHAnsi" w:cs="Calibri"/>
        </w:rPr>
        <w:t>d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th</w:t>
      </w:r>
      <w:r w:rsidRPr="00492815">
        <w:rPr>
          <w:rFonts w:asciiTheme="majorHAnsi" w:eastAsia="Calibri" w:hAnsiTheme="majorHAnsi" w:cs="Calibri"/>
        </w:rPr>
        <w:t>e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t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ac</w:t>
      </w:r>
      <w:r w:rsidRPr="00492815">
        <w:rPr>
          <w:rFonts w:asciiTheme="majorHAnsi" w:eastAsia="Calibri" w:hAnsiTheme="majorHAnsi" w:cs="Calibri"/>
          <w:spacing w:val="1"/>
        </w:rPr>
        <w:t>h</w:t>
      </w:r>
      <w:r w:rsidRPr="00492815">
        <w:rPr>
          <w:rFonts w:asciiTheme="majorHAnsi" w:eastAsia="Calibri" w:hAnsiTheme="majorHAnsi" w:cs="Calibri"/>
        </w:rPr>
        <w:t>i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g</w:t>
      </w:r>
      <w:r w:rsidRPr="00492815">
        <w:rPr>
          <w:rFonts w:asciiTheme="majorHAnsi" w:eastAsia="Calibri" w:hAnsiTheme="majorHAnsi" w:cs="Calibri"/>
          <w:spacing w:val="-7"/>
        </w:rPr>
        <w:t xml:space="preserve"> </w:t>
      </w:r>
      <w:r w:rsidRPr="00492815">
        <w:rPr>
          <w:rFonts w:asciiTheme="majorHAnsi" w:eastAsia="Calibri" w:hAnsiTheme="majorHAnsi" w:cs="Calibri"/>
          <w:spacing w:val="-1"/>
        </w:rPr>
        <w:t>p</w:t>
      </w:r>
      <w:r w:rsidRPr="00492815">
        <w:rPr>
          <w:rFonts w:asciiTheme="majorHAnsi" w:eastAsia="Calibri" w:hAnsiTheme="majorHAnsi" w:cs="Calibri"/>
        </w:rPr>
        <w:t>r</w:t>
      </w:r>
      <w:r w:rsidRPr="00492815">
        <w:rPr>
          <w:rFonts w:asciiTheme="majorHAnsi" w:eastAsia="Calibri" w:hAnsiTheme="majorHAnsi" w:cs="Calibri"/>
          <w:spacing w:val="1"/>
        </w:rPr>
        <w:t>o</w:t>
      </w:r>
      <w:r w:rsidRPr="00492815">
        <w:rPr>
          <w:rFonts w:asciiTheme="majorHAnsi" w:eastAsia="Calibri" w:hAnsiTheme="majorHAnsi" w:cs="Calibri"/>
          <w:spacing w:val="-1"/>
        </w:rPr>
        <w:t>fe</w:t>
      </w:r>
      <w:r w:rsidRPr="00492815">
        <w:rPr>
          <w:rFonts w:asciiTheme="majorHAnsi" w:eastAsia="Calibri" w:hAnsiTheme="majorHAnsi" w:cs="Calibri"/>
          <w:spacing w:val="1"/>
        </w:rPr>
        <w:t>s</w:t>
      </w:r>
      <w:r w:rsidRPr="00492815">
        <w:rPr>
          <w:rFonts w:asciiTheme="majorHAnsi" w:eastAsia="Calibri" w:hAnsiTheme="majorHAnsi" w:cs="Calibri"/>
          <w:spacing w:val="-1"/>
        </w:rPr>
        <w:t>s</w:t>
      </w:r>
      <w:r w:rsidRPr="00492815">
        <w:rPr>
          <w:rFonts w:asciiTheme="majorHAnsi" w:eastAsia="Calibri" w:hAnsiTheme="majorHAnsi" w:cs="Calibri"/>
        </w:rPr>
        <w:t>io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.</w:t>
      </w:r>
      <w:r w:rsidRPr="00492815">
        <w:rPr>
          <w:rFonts w:asciiTheme="majorHAnsi" w:eastAsia="Calibri" w:hAnsiTheme="majorHAnsi" w:cs="Calibri"/>
          <w:spacing w:val="-5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H</w:t>
      </w:r>
      <w:r w:rsidRPr="00492815">
        <w:rPr>
          <w:rFonts w:asciiTheme="majorHAnsi" w:eastAsia="Calibri" w:hAnsiTheme="majorHAnsi" w:cs="Calibri"/>
        </w:rPr>
        <w:t>e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  <w:spacing w:val="3"/>
        </w:rPr>
        <w:t>i</w:t>
      </w:r>
      <w:r w:rsidRPr="00492815">
        <w:rPr>
          <w:rFonts w:asciiTheme="majorHAnsi" w:eastAsia="Calibri" w:hAnsiTheme="majorHAnsi" w:cs="Calibri"/>
        </w:rPr>
        <w:t>s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ow</w:t>
      </w:r>
      <w:r w:rsidRPr="00492815">
        <w:rPr>
          <w:rFonts w:asciiTheme="majorHAnsi" w:eastAsia="Calibri" w:hAnsiTheme="majorHAnsi" w:cs="Calibri"/>
          <w:spacing w:val="-5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l</w:t>
      </w:r>
      <w:r w:rsidRPr="00492815">
        <w:rPr>
          <w:rFonts w:asciiTheme="majorHAnsi" w:eastAsia="Calibri" w:hAnsiTheme="majorHAnsi" w:cs="Calibri"/>
        </w:rPr>
        <w:t>ooki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g</w:t>
      </w:r>
      <w:r w:rsidRPr="00492815">
        <w:rPr>
          <w:rFonts w:asciiTheme="majorHAnsi" w:eastAsia="Calibri" w:hAnsiTheme="majorHAnsi" w:cs="Calibri"/>
          <w:spacing w:val="-6"/>
        </w:rPr>
        <w:t xml:space="preserve"> </w:t>
      </w:r>
      <w:r w:rsidRPr="00492815">
        <w:rPr>
          <w:rFonts w:asciiTheme="majorHAnsi" w:eastAsia="Calibri" w:hAnsiTheme="majorHAnsi" w:cs="Calibri"/>
          <w:spacing w:val="2"/>
        </w:rPr>
        <w:t>f</w:t>
      </w:r>
      <w:r w:rsidRPr="00492815">
        <w:rPr>
          <w:rFonts w:asciiTheme="majorHAnsi" w:eastAsia="Calibri" w:hAnsiTheme="majorHAnsi" w:cs="Calibri"/>
        </w:rPr>
        <w:t>or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</w:rPr>
        <w:t>a care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r</w:t>
      </w:r>
      <w:r w:rsidRPr="00492815">
        <w:rPr>
          <w:rFonts w:asciiTheme="majorHAnsi" w:eastAsia="Calibri" w:hAnsiTheme="majorHAnsi" w:cs="Calibri"/>
          <w:spacing w:val="-5"/>
        </w:rPr>
        <w:t xml:space="preserve"> </w:t>
      </w:r>
      <w:r w:rsidRPr="00492815">
        <w:rPr>
          <w:rFonts w:asciiTheme="majorHAnsi" w:eastAsia="Calibri" w:hAnsiTheme="majorHAnsi" w:cs="Calibri"/>
        </w:rPr>
        <w:t>a</w:t>
      </w:r>
      <w:r w:rsidRPr="00492815">
        <w:rPr>
          <w:rFonts w:asciiTheme="majorHAnsi" w:eastAsia="Calibri" w:hAnsiTheme="majorHAnsi" w:cs="Calibri"/>
          <w:spacing w:val="1"/>
        </w:rPr>
        <w:t>d</w:t>
      </w:r>
      <w:r w:rsidRPr="00492815">
        <w:rPr>
          <w:rFonts w:asciiTheme="majorHAnsi" w:eastAsia="Calibri" w:hAnsiTheme="majorHAnsi" w:cs="Calibri"/>
          <w:spacing w:val="-1"/>
        </w:rPr>
        <w:t>v</w:t>
      </w:r>
      <w:r w:rsidRPr="00492815">
        <w:rPr>
          <w:rFonts w:asciiTheme="majorHAnsi" w:eastAsia="Calibri" w:hAnsiTheme="majorHAnsi" w:cs="Calibri"/>
        </w:rPr>
        <w:t>a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  <w:spacing w:val="2"/>
        </w:rPr>
        <w:t>c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  <w:spacing w:val="1"/>
        </w:rPr>
        <w:t>m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t</w:t>
      </w:r>
      <w:r w:rsidRPr="00492815">
        <w:rPr>
          <w:rFonts w:asciiTheme="majorHAnsi" w:eastAsia="Calibri" w:hAnsiTheme="majorHAnsi" w:cs="Calibri"/>
          <w:spacing w:val="-10"/>
        </w:rPr>
        <w:t xml:space="preserve"> </w:t>
      </w:r>
      <w:r w:rsidRPr="00492815">
        <w:rPr>
          <w:rFonts w:asciiTheme="majorHAnsi" w:eastAsia="Calibri" w:hAnsiTheme="majorHAnsi" w:cs="Calibri"/>
        </w:rPr>
        <w:t>o</w:t>
      </w:r>
      <w:r w:rsidRPr="00492815">
        <w:rPr>
          <w:rFonts w:asciiTheme="majorHAnsi" w:eastAsia="Calibri" w:hAnsiTheme="majorHAnsi" w:cs="Calibri"/>
          <w:spacing w:val="1"/>
        </w:rPr>
        <w:t>pp</w:t>
      </w:r>
      <w:r w:rsidRPr="00492815">
        <w:rPr>
          <w:rFonts w:asciiTheme="majorHAnsi" w:eastAsia="Calibri" w:hAnsiTheme="majorHAnsi" w:cs="Calibri"/>
        </w:rPr>
        <w:t>ort</w:t>
      </w:r>
      <w:r w:rsidRPr="00492815">
        <w:rPr>
          <w:rFonts w:asciiTheme="majorHAnsi" w:eastAsia="Calibri" w:hAnsiTheme="majorHAnsi" w:cs="Calibri"/>
          <w:spacing w:val="1"/>
        </w:rPr>
        <w:t>un</w:t>
      </w:r>
      <w:r w:rsidRPr="00492815">
        <w:rPr>
          <w:rFonts w:asciiTheme="majorHAnsi" w:eastAsia="Calibri" w:hAnsiTheme="majorHAnsi" w:cs="Calibri"/>
        </w:rPr>
        <w:t>ity</w:t>
      </w:r>
      <w:r w:rsidRPr="00492815">
        <w:rPr>
          <w:rFonts w:asciiTheme="majorHAnsi" w:eastAsia="Calibri" w:hAnsiTheme="majorHAnsi" w:cs="Calibri"/>
          <w:spacing w:val="-9"/>
        </w:rPr>
        <w:t xml:space="preserve"> </w:t>
      </w:r>
      <w:r w:rsidRPr="00492815">
        <w:rPr>
          <w:rFonts w:asciiTheme="majorHAnsi" w:eastAsia="Calibri" w:hAnsiTheme="majorHAnsi" w:cs="Calibri"/>
        </w:rPr>
        <w:t>with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</w:rPr>
        <w:t>a</w:t>
      </w:r>
      <w:r w:rsidRPr="00492815">
        <w:rPr>
          <w:rFonts w:asciiTheme="majorHAnsi" w:eastAsia="Calibri" w:hAnsiTheme="majorHAnsi" w:cs="Calibri"/>
          <w:spacing w:val="5"/>
        </w:rPr>
        <w:t xml:space="preserve"> </w:t>
      </w:r>
      <w:r w:rsidRPr="00492815">
        <w:rPr>
          <w:rFonts w:asciiTheme="majorHAnsi" w:eastAsia="Calibri" w:hAnsiTheme="majorHAnsi" w:cs="Calibri"/>
          <w:spacing w:val="-1"/>
        </w:rPr>
        <w:t>s</w:t>
      </w:r>
      <w:r w:rsidRPr="00492815">
        <w:rPr>
          <w:rFonts w:asciiTheme="majorHAnsi" w:eastAsia="Calibri" w:hAnsiTheme="majorHAnsi" w:cs="Calibri"/>
        </w:rPr>
        <w:t>c</w:t>
      </w:r>
      <w:r w:rsidRPr="00492815">
        <w:rPr>
          <w:rFonts w:asciiTheme="majorHAnsi" w:eastAsia="Calibri" w:hAnsiTheme="majorHAnsi" w:cs="Calibri"/>
          <w:spacing w:val="1"/>
        </w:rPr>
        <w:t>h</w:t>
      </w:r>
      <w:r w:rsidRPr="00492815">
        <w:rPr>
          <w:rFonts w:asciiTheme="majorHAnsi" w:eastAsia="Calibri" w:hAnsiTheme="majorHAnsi" w:cs="Calibri"/>
        </w:rPr>
        <w:t>ool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</w:rPr>
        <w:t>t</w:t>
      </w:r>
      <w:r w:rsidRPr="00492815">
        <w:rPr>
          <w:rFonts w:asciiTheme="majorHAnsi" w:eastAsia="Calibri" w:hAnsiTheme="majorHAnsi" w:cs="Calibri"/>
          <w:spacing w:val="1"/>
        </w:rPr>
        <w:t>h</w:t>
      </w:r>
      <w:r w:rsidRPr="00492815">
        <w:rPr>
          <w:rFonts w:asciiTheme="majorHAnsi" w:eastAsia="Calibri" w:hAnsiTheme="majorHAnsi" w:cs="Calibri"/>
        </w:rPr>
        <w:t>at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</w:rPr>
        <w:t>will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</w:rPr>
        <w:t>c</w:t>
      </w:r>
      <w:r w:rsidRPr="00492815">
        <w:rPr>
          <w:rFonts w:asciiTheme="majorHAnsi" w:eastAsia="Calibri" w:hAnsiTheme="majorHAnsi" w:cs="Calibri"/>
          <w:spacing w:val="1"/>
        </w:rPr>
        <w:t>h</w:t>
      </w:r>
      <w:r w:rsidRPr="00492815">
        <w:rPr>
          <w:rFonts w:asciiTheme="majorHAnsi" w:eastAsia="Calibri" w:hAnsiTheme="majorHAnsi" w:cs="Calibri"/>
        </w:rPr>
        <w:t>alle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 xml:space="preserve">ge </w:t>
      </w:r>
      <w:r w:rsidRPr="00492815">
        <w:rPr>
          <w:rFonts w:asciiTheme="majorHAnsi" w:eastAsia="Calibri" w:hAnsiTheme="majorHAnsi" w:cs="Calibri"/>
          <w:spacing w:val="1"/>
        </w:rPr>
        <w:t>h</w:t>
      </w:r>
      <w:r w:rsidRPr="00492815">
        <w:rPr>
          <w:rFonts w:asciiTheme="majorHAnsi" w:eastAsia="Calibri" w:hAnsiTheme="majorHAnsi" w:cs="Calibri"/>
        </w:rPr>
        <w:t>is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p</w:t>
      </w:r>
      <w:r w:rsidRPr="00492815">
        <w:rPr>
          <w:rFonts w:asciiTheme="majorHAnsi" w:eastAsia="Calibri" w:hAnsiTheme="majorHAnsi" w:cs="Calibri"/>
        </w:rPr>
        <w:t>r</w:t>
      </w:r>
      <w:r w:rsidRPr="00492815">
        <w:rPr>
          <w:rFonts w:asciiTheme="majorHAnsi" w:eastAsia="Calibri" w:hAnsiTheme="majorHAnsi" w:cs="Calibri"/>
          <w:spacing w:val="1"/>
        </w:rPr>
        <w:t>ob</w:t>
      </w:r>
      <w:r w:rsidRPr="00492815">
        <w:rPr>
          <w:rFonts w:asciiTheme="majorHAnsi" w:eastAsia="Calibri" w:hAnsiTheme="majorHAnsi" w:cs="Calibri"/>
        </w:rPr>
        <w:t>l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m</w:t>
      </w:r>
      <w:r w:rsidRPr="00492815">
        <w:rPr>
          <w:rFonts w:asciiTheme="majorHAnsi" w:eastAsia="Calibri" w:hAnsiTheme="majorHAnsi" w:cs="Calibri"/>
          <w:spacing w:val="-5"/>
        </w:rPr>
        <w:t xml:space="preserve"> </w:t>
      </w:r>
      <w:r w:rsidRPr="00492815">
        <w:rPr>
          <w:rFonts w:asciiTheme="majorHAnsi" w:eastAsia="Calibri" w:hAnsiTheme="majorHAnsi" w:cs="Calibri"/>
          <w:spacing w:val="-1"/>
        </w:rPr>
        <w:t>s</w:t>
      </w:r>
      <w:r w:rsidRPr="00492815">
        <w:rPr>
          <w:rFonts w:asciiTheme="majorHAnsi" w:eastAsia="Calibri" w:hAnsiTheme="majorHAnsi" w:cs="Calibri"/>
        </w:rPr>
        <w:t>ol</w:t>
      </w:r>
      <w:r w:rsidRPr="00492815">
        <w:rPr>
          <w:rFonts w:asciiTheme="majorHAnsi" w:eastAsia="Calibri" w:hAnsiTheme="majorHAnsi" w:cs="Calibri"/>
          <w:spacing w:val="-1"/>
        </w:rPr>
        <w:t>v</w:t>
      </w:r>
      <w:r w:rsidRPr="00492815">
        <w:rPr>
          <w:rFonts w:asciiTheme="majorHAnsi" w:eastAsia="Calibri" w:hAnsiTheme="majorHAnsi" w:cs="Calibri"/>
        </w:rPr>
        <w:t>i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g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  <w:spacing w:val="-1"/>
        </w:rPr>
        <w:t>s</w:t>
      </w:r>
      <w:r w:rsidRPr="00492815">
        <w:rPr>
          <w:rFonts w:asciiTheme="majorHAnsi" w:eastAsia="Calibri" w:hAnsiTheme="majorHAnsi" w:cs="Calibri"/>
        </w:rPr>
        <w:t>kil</w:t>
      </w:r>
      <w:r w:rsidRPr="00492815">
        <w:rPr>
          <w:rFonts w:asciiTheme="majorHAnsi" w:eastAsia="Calibri" w:hAnsiTheme="majorHAnsi" w:cs="Calibri"/>
          <w:spacing w:val="3"/>
        </w:rPr>
        <w:t>l</w:t>
      </w:r>
      <w:r w:rsidRPr="00492815">
        <w:rPr>
          <w:rFonts w:asciiTheme="majorHAnsi" w:eastAsia="Calibri" w:hAnsiTheme="majorHAnsi" w:cs="Calibri"/>
        </w:rPr>
        <w:t>s</w:t>
      </w:r>
      <w:r w:rsidRPr="00492815">
        <w:rPr>
          <w:rFonts w:asciiTheme="majorHAnsi" w:eastAsia="Calibri" w:hAnsiTheme="majorHAnsi" w:cs="Calibri"/>
          <w:spacing w:val="-5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an</w:t>
      </w:r>
      <w:r w:rsidRPr="00492815">
        <w:rPr>
          <w:rFonts w:asciiTheme="majorHAnsi" w:eastAsia="Calibri" w:hAnsiTheme="majorHAnsi" w:cs="Calibri"/>
        </w:rPr>
        <w:t>d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a</w:t>
      </w:r>
      <w:r w:rsidRPr="00492815">
        <w:rPr>
          <w:rFonts w:asciiTheme="majorHAnsi" w:eastAsia="Calibri" w:hAnsiTheme="majorHAnsi" w:cs="Calibri"/>
        </w:rPr>
        <w:t>llow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h</w:t>
      </w:r>
      <w:r w:rsidRPr="00492815">
        <w:rPr>
          <w:rFonts w:asciiTheme="majorHAnsi" w:eastAsia="Calibri" w:hAnsiTheme="majorHAnsi" w:cs="Calibri"/>
        </w:rPr>
        <w:t>im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</w:rPr>
        <w:t>to</w:t>
      </w:r>
      <w:r w:rsidRPr="00492815">
        <w:rPr>
          <w:rFonts w:asciiTheme="majorHAnsi" w:eastAsia="Calibri" w:hAnsiTheme="majorHAnsi" w:cs="Calibri"/>
          <w:spacing w:val="-1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d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  <w:spacing w:val="1"/>
        </w:rPr>
        <w:t>v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lop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h</w:t>
      </w:r>
      <w:r w:rsidRPr="00492815">
        <w:rPr>
          <w:rFonts w:asciiTheme="majorHAnsi" w:eastAsia="Calibri" w:hAnsiTheme="majorHAnsi" w:cs="Calibri"/>
        </w:rPr>
        <w:t>is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</w:rPr>
        <w:t>k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  <w:spacing w:val="3"/>
        </w:rPr>
        <w:t>o</w:t>
      </w:r>
      <w:r w:rsidRPr="00492815">
        <w:rPr>
          <w:rFonts w:asciiTheme="majorHAnsi" w:eastAsia="Calibri" w:hAnsiTheme="majorHAnsi" w:cs="Calibri"/>
          <w:spacing w:val="-1"/>
        </w:rPr>
        <w:t>w</w:t>
      </w:r>
      <w:r w:rsidRPr="00492815">
        <w:rPr>
          <w:rFonts w:asciiTheme="majorHAnsi" w:eastAsia="Calibri" w:hAnsiTheme="majorHAnsi" w:cs="Calibri"/>
        </w:rPr>
        <w:t>l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  <w:spacing w:val="1"/>
        </w:rPr>
        <w:t>d</w:t>
      </w:r>
      <w:r w:rsidRPr="00492815">
        <w:rPr>
          <w:rFonts w:asciiTheme="majorHAnsi" w:eastAsia="Calibri" w:hAnsiTheme="majorHAnsi" w:cs="Calibri"/>
          <w:spacing w:val="2"/>
        </w:rPr>
        <w:t>g</w:t>
      </w:r>
      <w:r w:rsidRPr="00492815">
        <w:rPr>
          <w:rFonts w:asciiTheme="majorHAnsi" w:eastAsia="Calibri" w:hAnsiTheme="majorHAnsi" w:cs="Calibri"/>
        </w:rPr>
        <w:t>e</w:t>
      </w:r>
    </w:p>
    <w:p w14:paraId="52500568" w14:textId="77777777" w:rsidR="00731FAC" w:rsidRPr="00492815" w:rsidRDefault="00492815">
      <w:pPr>
        <w:spacing w:before="9"/>
        <w:ind w:left="155"/>
        <w:rPr>
          <w:rFonts w:asciiTheme="majorHAnsi" w:eastAsia="Calibri" w:hAnsiTheme="majorHAnsi" w:cs="Calibri"/>
        </w:rPr>
      </w:pPr>
      <w:r w:rsidRPr="00492815">
        <w:rPr>
          <w:rFonts w:asciiTheme="majorHAnsi" w:eastAsia="Calibri" w:hAnsiTheme="majorHAnsi" w:cs="Calibri"/>
        </w:rPr>
        <w:t xml:space="preserve">&amp; </w:t>
      </w:r>
      <w:r w:rsidRPr="00492815">
        <w:rPr>
          <w:rFonts w:asciiTheme="majorHAnsi" w:eastAsia="Calibri" w:hAnsiTheme="majorHAnsi" w:cs="Calibri"/>
          <w:spacing w:val="1"/>
        </w:rPr>
        <w:t>p</w:t>
      </w:r>
      <w:r w:rsidRPr="00492815">
        <w:rPr>
          <w:rFonts w:asciiTheme="majorHAnsi" w:eastAsia="Calibri" w:hAnsiTheme="majorHAnsi" w:cs="Calibri"/>
        </w:rPr>
        <w:t>otenti</w:t>
      </w:r>
      <w:r w:rsidRPr="00492815">
        <w:rPr>
          <w:rFonts w:asciiTheme="majorHAnsi" w:eastAsia="Calibri" w:hAnsiTheme="majorHAnsi" w:cs="Calibri"/>
          <w:spacing w:val="1"/>
        </w:rPr>
        <w:t>a</w:t>
      </w:r>
      <w:r w:rsidRPr="00492815">
        <w:rPr>
          <w:rFonts w:asciiTheme="majorHAnsi" w:eastAsia="Calibri" w:hAnsiTheme="majorHAnsi" w:cs="Calibri"/>
        </w:rPr>
        <w:t>l</w:t>
      </w:r>
      <w:r w:rsidRPr="00492815">
        <w:rPr>
          <w:rFonts w:asciiTheme="majorHAnsi" w:eastAsia="Calibri" w:hAnsiTheme="majorHAnsi" w:cs="Calibri"/>
          <w:spacing w:val="-5"/>
        </w:rPr>
        <w:t xml:space="preserve"> </w:t>
      </w:r>
      <w:r w:rsidRPr="00492815">
        <w:rPr>
          <w:rFonts w:asciiTheme="majorHAnsi" w:eastAsia="Calibri" w:hAnsiTheme="majorHAnsi" w:cs="Calibri"/>
          <w:spacing w:val="-1"/>
        </w:rPr>
        <w:t>f</w:t>
      </w:r>
      <w:r w:rsidRPr="00492815">
        <w:rPr>
          <w:rFonts w:asciiTheme="majorHAnsi" w:eastAsia="Calibri" w:hAnsiTheme="majorHAnsi" w:cs="Calibri"/>
          <w:spacing w:val="1"/>
        </w:rPr>
        <w:t>u</w:t>
      </w:r>
      <w:r w:rsidRPr="00492815">
        <w:rPr>
          <w:rFonts w:asciiTheme="majorHAnsi" w:eastAsia="Calibri" w:hAnsiTheme="majorHAnsi" w:cs="Calibri"/>
        </w:rPr>
        <w:t>rt</w:t>
      </w:r>
      <w:r w:rsidRPr="00492815">
        <w:rPr>
          <w:rFonts w:asciiTheme="majorHAnsi" w:eastAsia="Calibri" w:hAnsiTheme="majorHAnsi" w:cs="Calibri"/>
          <w:spacing w:val="1"/>
        </w:rPr>
        <w:t>h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  <w:spacing w:val="1"/>
        </w:rPr>
        <w:t>r</w:t>
      </w:r>
      <w:r w:rsidRPr="00492815">
        <w:rPr>
          <w:rFonts w:asciiTheme="majorHAnsi" w:eastAsia="Calibri" w:hAnsiTheme="majorHAnsi" w:cs="Calibri"/>
        </w:rPr>
        <w:t>.</w:t>
      </w:r>
    </w:p>
    <w:p w14:paraId="62EC4185" w14:textId="77777777" w:rsidR="00731FAC" w:rsidRPr="00492815" w:rsidRDefault="00492815">
      <w:pPr>
        <w:spacing w:before="10"/>
        <w:rPr>
          <w:rFonts w:asciiTheme="majorHAnsi" w:eastAsia="Calibri" w:hAnsiTheme="majorHAnsi" w:cs="Calibri"/>
        </w:rPr>
      </w:pPr>
      <w:r w:rsidRPr="00492815">
        <w:rPr>
          <w:rFonts w:asciiTheme="majorHAnsi" w:hAnsiTheme="majorHAnsi"/>
        </w:rPr>
        <w:br w:type="column"/>
      </w:r>
      <w:r w:rsidRPr="00492815">
        <w:rPr>
          <w:rFonts w:asciiTheme="majorHAnsi" w:eastAsia="Calibri" w:hAnsiTheme="majorHAnsi" w:cs="Calibri"/>
          <w:b/>
        </w:rPr>
        <w:t>T</w:t>
      </w:r>
      <w:r w:rsidRPr="00492815">
        <w:rPr>
          <w:rFonts w:asciiTheme="majorHAnsi" w:eastAsia="Calibri" w:hAnsiTheme="majorHAnsi" w:cs="Calibri"/>
          <w:b/>
          <w:spacing w:val="-1"/>
        </w:rPr>
        <w:t>E</w:t>
      </w:r>
      <w:r w:rsidRPr="00492815">
        <w:rPr>
          <w:rFonts w:asciiTheme="majorHAnsi" w:eastAsia="Calibri" w:hAnsiTheme="majorHAnsi" w:cs="Calibri"/>
          <w:b/>
          <w:spacing w:val="1"/>
        </w:rPr>
        <w:t>A</w:t>
      </w:r>
      <w:r w:rsidRPr="00492815">
        <w:rPr>
          <w:rFonts w:asciiTheme="majorHAnsi" w:eastAsia="Calibri" w:hAnsiTheme="majorHAnsi" w:cs="Calibri"/>
          <w:b/>
        </w:rPr>
        <w:t>C</w:t>
      </w:r>
      <w:r w:rsidRPr="00492815">
        <w:rPr>
          <w:rFonts w:asciiTheme="majorHAnsi" w:eastAsia="Calibri" w:hAnsiTheme="majorHAnsi" w:cs="Calibri"/>
          <w:b/>
          <w:spacing w:val="-1"/>
        </w:rPr>
        <w:t>H</w:t>
      </w:r>
      <w:r w:rsidRPr="00492815">
        <w:rPr>
          <w:rFonts w:asciiTheme="majorHAnsi" w:eastAsia="Calibri" w:hAnsiTheme="majorHAnsi" w:cs="Calibri"/>
          <w:b/>
        </w:rPr>
        <w:t>ING</w:t>
      </w:r>
      <w:r w:rsidRPr="00492815">
        <w:rPr>
          <w:rFonts w:asciiTheme="majorHAnsi" w:eastAsia="Calibri" w:hAnsiTheme="majorHAnsi" w:cs="Calibri"/>
          <w:b/>
          <w:spacing w:val="-5"/>
        </w:rPr>
        <w:t xml:space="preserve"> </w:t>
      </w:r>
      <w:r w:rsidRPr="00492815">
        <w:rPr>
          <w:rFonts w:asciiTheme="majorHAnsi" w:eastAsia="Calibri" w:hAnsiTheme="majorHAnsi" w:cs="Calibri"/>
          <w:b/>
          <w:spacing w:val="-1"/>
        </w:rPr>
        <w:t>SK</w:t>
      </w:r>
      <w:r w:rsidRPr="00492815">
        <w:rPr>
          <w:rFonts w:asciiTheme="majorHAnsi" w:eastAsia="Calibri" w:hAnsiTheme="majorHAnsi" w:cs="Calibri"/>
          <w:b/>
          <w:spacing w:val="2"/>
        </w:rPr>
        <w:t>I</w:t>
      </w:r>
      <w:r w:rsidRPr="00492815">
        <w:rPr>
          <w:rFonts w:asciiTheme="majorHAnsi" w:eastAsia="Calibri" w:hAnsiTheme="majorHAnsi" w:cs="Calibri"/>
          <w:b/>
        </w:rPr>
        <w:t>LLS</w:t>
      </w:r>
    </w:p>
    <w:p w14:paraId="1C9A63E2" w14:textId="77777777" w:rsidR="00731FAC" w:rsidRPr="00492815" w:rsidRDefault="00731FAC">
      <w:pPr>
        <w:spacing w:before="8" w:line="260" w:lineRule="exact"/>
        <w:rPr>
          <w:rFonts w:asciiTheme="majorHAnsi" w:hAnsiTheme="majorHAnsi"/>
        </w:rPr>
      </w:pPr>
    </w:p>
    <w:p w14:paraId="69F6A366" w14:textId="77777777" w:rsidR="00731FAC" w:rsidRPr="00492815" w:rsidRDefault="00492815">
      <w:pPr>
        <w:tabs>
          <w:tab w:val="left" w:pos="360"/>
        </w:tabs>
        <w:spacing w:line="240" w:lineRule="exact"/>
        <w:ind w:left="360" w:right="256" w:hanging="360"/>
        <w:rPr>
          <w:rFonts w:asciiTheme="majorHAnsi" w:eastAsia="Calibri" w:hAnsiTheme="majorHAnsi" w:cs="Calibri"/>
        </w:rPr>
      </w:pPr>
      <w:r w:rsidRPr="00492815">
        <w:rPr>
          <w:rFonts w:asciiTheme="majorHAnsi" w:eastAsia="Segoe MDL2 Assets" w:hAnsiTheme="majorHAnsi" w:cs="Segoe MDL2 Assets"/>
          <w:w w:val="46"/>
        </w:rPr>
        <w:t></w:t>
      </w:r>
      <w:r w:rsidRPr="00492815">
        <w:rPr>
          <w:rFonts w:asciiTheme="majorHAnsi" w:eastAsia="Segoe MDL2 Assets" w:hAnsiTheme="majorHAnsi" w:cs="Segoe MDL2 Assets"/>
        </w:rPr>
        <w:tab/>
      </w:r>
      <w:r w:rsidRPr="00492815">
        <w:rPr>
          <w:rFonts w:asciiTheme="majorHAnsi" w:eastAsia="Calibri" w:hAnsiTheme="majorHAnsi" w:cs="Calibri"/>
        </w:rPr>
        <w:t>Kno</w:t>
      </w:r>
      <w:r w:rsidRPr="00492815">
        <w:rPr>
          <w:rFonts w:asciiTheme="majorHAnsi" w:eastAsia="Calibri" w:hAnsiTheme="majorHAnsi" w:cs="Calibri"/>
          <w:spacing w:val="-1"/>
        </w:rPr>
        <w:t>w</w:t>
      </w:r>
      <w:r w:rsidRPr="00492815">
        <w:rPr>
          <w:rFonts w:asciiTheme="majorHAnsi" w:eastAsia="Calibri" w:hAnsiTheme="majorHAnsi" w:cs="Calibri"/>
        </w:rPr>
        <w:t>l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  <w:spacing w:val="1"/>
        </w:rPr>
        <w:t>d</w:t>
      </w:r>
      <w:r w:rsidRPr="00492815">
        <w:rPr>
          <w:rFonts w:asciiTheme="majorHAnsi" w:eastAsia="Calibri" w:hAnsiTheme="majorHAnsi" w:cs="Calibri"/>
          <w:spacing w:val="2"/>
        </w:rPr>
        <w:t>g</w:t>
      </w:r>
      <w:r w:rsidRPr="00492815">
        <w:rPr>
          <w:rFonts w:asciiTheme="majorHAnsi" w:eastAsia="Calibri" w:hAnsiTheme="majorHAnsi" w:cs="Calibri"/>
        </w:rPr>
        <w:t>e</w:t>
      </w:r>
      <w:r w:rsidRPr="00492815">
        <w:rPr>
          <w:rFonts w:asciiTheme="majorHAnsi" w:eastAsia="Calibri" w:hAnsiTheme="majorHAnsi" w:cs="Calibri"/>
          <w:spacing w:val="-10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o</w:t>
      </w:r>
      <w:r w:rsidRPr="00492815">
        <w:rPr>
          <w:rFonts w:asciiTheme="majorHAnsi" w:eastAsia="Calibri" w:hAnsiTheme="majorHAnsi" w:cs="Calibri"/>
        </w:rPr>
        <w:t>f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</w:rPr>
        <w:t>a wide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</w:rPr>
        <w:t>r</w:t>
      </w:r>
      <w:r w:rsidRPr="00492815">
        <w:rPr>
          <w:rFonts w:asciiTheme="majorHAnsi" w:eastAsia="Calibri" w:hAnsiTheme="majorHAnsi" w:cs="Calibri"/>
          <w:spacing w:val="1"/>
        </w:rPr>
        <w:t>an</w:t>
      </w:r>
      <w:r w:rsidRPr="00492815">
        <w:rPr>
          <w:rFonts w:asciiTheme="majorHAnsi" w:eastAsia="Calibri" w:hAnsiTheme="majorHAnsi" w:cs="Calibri"/>
          <w:spacing w:val="2"/>
        </w:rPr>
        <w:t>g</w:t>
      </w:r>
      <w:r w:rsidRPr="00492815">
        <w:rPr>
          <w:rFonts w:asciiTheme="majorHAnsi" w:eastAsia="Calibri" w:hAnsiTheme="majorHAnsi" w:cs="Calibri"/>
        </w:rPr>
        <w:t>e</w:t>
      </w:r>
      <w:r w:rsidRPr="00492815">
        <w:rPr>
          <w:rFonts w:asciiTheme="majorHAnsi" w:eastAsia="Calibri" w:hAnsiTheme="majorHAnsi" w:cs="Calibri"/>
          <w:spacing w:val="-6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o</w:t>
      </w:r>
      <w:r w:rsidRPr="00492815">
        <w:rPr>
          <w:rFonts w:asciiTheme="majorHAnsi" w:eastAsia="Calibri" w:hAnsiTheme="majorHAnsi" w:cs="Calibri"/>
        </w:rPr>
        <w:t>f</w:t>
      </w:r>
      <w:r w:rsidRPr="00492815">
        <w:rPr>
          <w:rFonts w:asciiTheme="majorHAnsi" w:eastAsia="Calibri" w:hAnsiTheme="majorHAnsi" w:cs="Calibri"/>
          <w:spacing w:val="-1"/>
        </w:rPr>
        <w:t xml:space="preserve"> </w:t>
      </w:r>
      <w:r w:rsidRPr="00492815">
        <w:rPr>
          <w:rFonts w:asciiTheme="majorHAnsi" w:eastAsia="Calibri" w:hAnsiTheme="majorHAnsi" w:cs="Calibri"/>
        </w:rPr>
        <w:t>e</w:t>
      </w:r>
      <w:r w:rsidRPr="00492815">
        <w:rPr>
          <w:rFonts w:asciiTheme="majorHAnsi" w:eastAsia="Calibri" w:hAnsiTheme="majorHAnsi" w:cs="Calibri"/>
          <w:spacing w:val="-1"/>
        </w:rPr>
        <w:t>f</w:t>
      </w:r>
      <w:r w:rsidRPr="00492815">
        <w:rPr>
          <w:rFonts w:asciiTheme="majorHAnsi" w:eastAsia="Calibri" w:hAnsiTheme="majorHAnsi" w:cs="Calibri"/>
          <w:spacing w:val="1"/>
        </w:rPr>
        <w:t>f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ct</w:t>
      </w:r>
      <w:r w:rsidRPr="00492815">
        <w:rPr>
          <w:rFonts w:asciiTheme="majorHAnsi" w:eastAsia="Calibri" w:hAnsiTheme="majorHAnsi" w:cs="Calibri"/>
          <w:spacing w:val="2"/>
        </w:rPr>
        <w:t>i</w:t>
      </w:r>
      <w:r w:rsidRPr="00492815">
        <w:rPr>
          <w:rFonts w:asciiTheme="majorHAnsi" w:eastAsia="Calibri" w:hAnsiTheme="majorHAnsi" w:cs="Calibri"/>
          <w:spacing w:val="-1"/>
        </w:rPr>
        <w:t>v</w:t>
      </w:r>
      <w:r w:rsidRPr="00492815">
        <w:rPr>
          <w:rFonts w:asciiTheme="majorHAnsi" w:eastAsia="Calibri" w:hAnsiTheme="majorHAnsi" w:cs="Calibri"/>
        </w:rPr>
        <w:t>e</w:t>
      </w:r>
      <w:r w:rsidRPr="00492815">
        <w:rPr>
          <w:rFonts w:asciiTheme="majorHAnsi" w:eastAsia="Calibri" w:hAnsiTheme="majorHAnsi" w:cs="Calibri"/>
          <w:spacing w:val="-8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t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ac</w:t>
      </w:r>
      <w:r w:rsidRPr="00492815">
        <w:rPr>
          <w:rFonts w:asciiTheme="majorHAnsi" w:eastAsia="Calibri" w:hAnsiTheme="majorHAnsi" w:cs="Calibri"/>
          <w:spacing w:val="1"/>
        </w:rPr>
        <w:t>h</w:t>
      </w:r>
      <w:r w:rsidRPr="00492815">
        <w:rPr>
          <w:rFonts w:asciiTheme="majorHAnsi" w:eastAsia="Calibri" w:hAnsiTheme="majorHAnsi" w:cs="Calibri"/>
        </w:rPr>
        <w:t>i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 xml:space="preserve">g </w:t>
      </w:r>
      <w:r w:rsidRPr="00492815">
        <w:rPr>
          <w:rFonts w:asciiTheme="majorHAnsi" w:eastAsia="Calibri" w:hAnsiTheme="majorHAnsi" w:cs="Calibri"/>
          <w:spacing w:val="-1"/>
        </w:rPr>
        <w:t>s</w:t>
      </w:r>
      <w:r w:rsidRPr="00492815">
        <w:rPr>
          <w:rFonts w:asciiTheme="majorHAnsi" w:eastAsia="Calibri" w:hAnsiTheme="majorHAnsi" w:cs="Calibri"/>
        </w:rPr>
        <w:t>t</w:t>
      </w:r>
      <w:r w:rsidRPr="00492815">
        <w:rPr>
          <w:rFonts w:asciiTheme="majorHAnsi" w:eastAsia="Calibri" w:hAnsiTheme="majorHAnsi" w:cs="Calibri"/>
          <w:spacing w:val="1"/>
        </w:rPr>
        <w:t>y</w:t>
      </w:r>
      <w:r w:rsidRPr="00492815">
        <w:rPr>
          <w:rFonts w:asciiTheme="majorHAnsi" w:eastAsia="Calibri" w:hAnsiTheme="majorHAnsi" w:cs="Calibri"/>
        </w:rPr>
        <w:t>l</w:t>
      </w:r>
      <w:r w:rsidRPr="00492815">
        <w:rPr>
          <w:rFonts w:asciiTheme="majorHAnsi" w:eastAsia="Calibri" w:hAnsiTheme="majorHAnsi" w:cs="Calibri"/>
          <w:spacing w:val="-1"/>
        </w:rPr>
        <w:t>es</w:t>
      </w:r>
      <w:r w:rsidRPr="00492815">
        <w:rPr>
          <w:rFonts w:asciiTheme="majorHAnsi" w:eastAsia="Calibri" w:hAnsiTheme="majorHAnsi" w:cs="Calibri"/>
        </w:rPr>
        <w:t>.</w:t>
      </w:r>
    </w:p>
    <w:p w14:paraId="35E77924" w14:textId="77777777" w:rsidR="00731FAC" w:rsidRPr="00492815" w:rsidRDefault="00492815">
      <w:pPr>
        <w:spacing w:before="8"/>
        <w:rPr>
          <w:rFonts w:asciiTheme="majorHAnsi" w:eastAsia="Calibri" w:hAnsiTheme="majorHAnsi" w:cs="Calibri"/>
        </w:rPr>
        <w:sectPr w:rsidR="00731FAC" w:rsidRPr="00492815">
          <w:type w:val="continuous"/>
          <w:pgSz w:w="12240" w:h="15840"/>
          <w:pgMar w:top="1020" w:right="640" w:bottom="280" w:left="740" w:header="720" w:footer="720" w:gutter="0"/>
          <w:cols w:num="2" w:space="720" w:equalWidth="0">
            <w:col w:w="5487" w:space="816"/>
            <w:col w:w="4557"/>
          </w:cols>
        </w:sectPr>
      </w:pPr>
      <w:r w:rsidRPr="00492815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492815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492815">
        <w:rPr>
          <w:rFonts w:asciiTheme="majorHAnsi" w:eastAsia="Calibri" w:hAnsiTheme="majorHAnsi" w:cs="Calibri"/>
        </w:rPr>
        <w:t>Ma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age</w:t>
      </w:r>
      <w:r w:rsidRPr="00492815">
        <w:rPr>
          <w:rFonts w:asciiTheme="majorHAnsi" w:eastAsia="Calibri" w:hAnsiTheme="majorHAnsi" w:cs="Calibri"/>
          <w:spacing w:val="-7"/>
        </w:rPr>
        <w:t xml:space="preserve"> </w:t>
      </w:r>
      <w:r w:rsidRPr="00492815">
        <w:rPr>
          <w:rFonts w:asciiTheme="majorHAnsi" w:eastAsia="Calibri" w:hAnsiTheme="majorHAnsi" w:cs="Calibri"/>
        </w:rPr>
        <w:t>cla</w:t>
      </w:r>
      <w:r w:rsidRPr="00492815">
        <w:rPr>
          <w:rFonts w:asciiTheme="majorHAnsi" w:eastAsia="Calibri" w:hAnsiTheme="majorHAnsi" w:cs="Calibri"/>
          <w:spacing w:val="2"/>
        </w:rPr>
        <w:t>s</w:t>
      </w:r>
      <w:r w:rsidRPr="00492815">
        <w:rPr>
          <w:rFonts w:asciiTheme="majorHAnsi" w:eastAsia="Calibri" w:hAnsiTheme="majorHAnsi" w:cs="Calibri"/>
        </w:rPr>
        <w:t>s</w:t>
      </w:r>
      <w:r w:rsidRPr="00492815">
        <w:rPr>
          <w:rFonts w:asciiTheme="majorHAnsi" w:eastAsia="Calibri" w:hAnsiTheme="majorHAnsi" w:cs="Calibri"/>
          <w:spacing w:val="-5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bud</w:t>
      </w:r>
      <w:r w:rsidRPr="00492815">
        <w:rPr>
          <w:rFonts w:asciiTheme="majorHAnsi" w:eastAsia="Calibri" w:hAnsiTheme="majorHAnsi" w:cs="Calibri"/>
        </w:rPr>
        <w:t>g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t</w:t>
      </w:r>
      <w:r w:rsidRPr="00492815">
        <w:rPr>
          <w:rFonts w:asciiTheme="majorHAnsi" w:eastAsia="Calibri" w:hAnsiTheme="majorHAnsi" w:cs="Calibri"/>
          <w:spacing w:val="-5"/>
        </w:rPr>
        <w:t xml:space="preserve"> </w:t>
      </w:r>
      <w:r w:rsidRPr="00492815">
        <w:rPr>
          <w:rFonts w:asciiTheme="majorHAnsi" w:eastAsia="Calibri" w:hAnsiTheme="majorHAnsi" w:cs="Calibri"/>
        </w:rPr>
        <w:t>a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d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</w:rPr>
        <w:t>r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  <w:spacing w:val="1"/>
        </w:rPr>
        <w:t>s</w:t>
      </w:r>
      <w:r w:rsidRPr="00492815">
        <w:rPr>
          <w:rFonts w:asciiTheme="majorHAnsi" w:eastAsia="Calibri" w:hAnsiTheme="majorHAnsi" w:cs="Calibri"/>
        </w:rPr>
        <w:t>o</w:t>
      </w:r>
      <w:r w:rsidRPr="00492815">
        <w:rPr>
          <w:rFonts w:asciiTheme="majorHAnsi" w:eastAsia="Calibri" w:hAnsiTheme="majorHAnsi" w:cs="Calibri"/>
          <w:spacing w:val="1"/>
        </w:rPr>
        <w:t>u</w:t>
      </w:r>
      <w:r w:rsidRPr="00492815">
        <w:rPr>
          <w:rFonts w:asciiTheme="majorHAnsi" w:eastAsia="Calibri" w:hAnsiTheme="majorHAnsi" w:cs="Calibri"/>
        </w:rPr>
        <w:t>rc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  <w:spacing w:val="2"/>
        </w:rPr>
        <w:t>s</w:t>
      </w:r>
      <w:r w:rsidRPr="00492815">
        <w:rPr>
          <w:rFonts w:asciiTheme="majorHAnsi" w:eastAsia="Calibri" w:hAnsiTheme="majorHAnsi" w:cs="Calibri"/>
        </w:rPr>
        <w:t>.</w:t>
      </w:r>
    </w:p>
    <w:tbl>
      <w:tblPr>
        <w:tblW w:w="10343" w:type="dxa"/>
        <w:tblInd w:w="1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33"/>
        <w:gridCol w:w="407"/>
        <w:gridCol w:w="4103"/>
      </w:tblGrid>
      <w:tr w:rsidR="00492815" w:rsidRPr="00492815" w14:paraId="3352D724" w14:textId="77777777" w:rsidTr="00492815">
        <w:trPr>
          <w:trHeight w:hRule="exact" w:val="242"/>
        </w:trPr>
        <w:tc>
          <w:tcPr>
            <w:tcW w:w="5833" w:type="dxa"/>
            <w:vMerge w:val="restart"/>
            <w:tcBorders>
              <w:top w:val="nil"/>
              <w:left w:val="nil"/>
              <w:right w:val="nil"/>
            </w:tcBorders>
          </w:tcPr>
          <w:p w14:paraId="0C1F21F0" w14:textId="77777777" w:rsidR="00731FAC" w:rsidRPr="00492815" w:rsidRDefault="00731FAC">
            <w:pPr>
              <w:spacing w:line="200" w:lineRule="exact"/>
              <w:rPr>
                <w:rFonts w:asciiTheme="majorHAnsi" w:hAnsiTheme="majorHAnsi"/>
              </w:rPr>
            </w:pPr>
          </w:p>
          <w:p w14:paraId="2165AF15" w14:textId="77777777" w:rsidR="00731FAC" w:rsidRPr="00492815" w:rsidRDefault="00731FAC">
            <w:pPr>
              <w:spacing w:line="200" w:lineRule="exact"/>
              <w:rPr>
                <w:rFonts w:asciiTheme="majorHAnsi" w:hAnsiTheme="majorHAnsi"/>
              </w:rPr>
            </w:pPr>
          </w:p>
          <w:p w14:paraId="54FA89A0" w14:textId="77777777" w:rsidR="00731FAC" w:rsidRPr="00492815" w:rsidRDefault="00731FAC">
            <w:pPr>
              <w:spacing w:line="200" w:lineRule="exact"/>
              <w:rPr>
                <w:rFonts w:asciiTheme="majorHAnsi" w:hAnsiTheme="majorHAnsi"/>
              </w:rPr>
            </w:pPr>
          </w:p>
          <w:p w14:paraId="2A7EA687" w14:textId="77777777" w:rsidR="00731FAC" w:rsidRPr="00492815" w:rsidRDefault="00492815">
            <w:pPr>
              <w:ind w:left="40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  <w:b/>
                <w:spacing w:val="-1"/>
              </w:rPr>
              <w:t>Wo</w:t>
            </w:r>
            <w:r w:rsidRPr="00492815">
              <w:rPr>
                <w:rFonts w:asciiTheme="majorHAnsi" w:eastAsia="Calibri" w:hAnsiTheme="majorHAnsi" w:cs="Calibri"/>
                <w:b/>
                <w:spacing w:val="1"/>
              </w:rPr>
              <w:t>r</w:t>
            </w:r>
            <w:r w:rsidRPr="00492815">
              <w:rPr>
                <w:rFonts w:asciiTheme="majorHAnsi" w:eastAsia="Calibri" w:hAnsiTheme="majorHAnsi" w:cs="Calibri"/>
                <w:b/>
              </w:rPr>
              <w:t>k e</w:t>
            </w:r>
            <w:r w:rsidRPr="00492815">
              <w:rPr>
                <w:rFonts w:asciiTheme="majorHAnsi" w:eastAsia="Calibri" w:hAnsiTheme="majorHAnsi" w:cs="Calibri"/>
                <w:b/>
                <w:spacing w:val="-1"/>
              </w:rPr>
              <w:t>xpe</w:t>
            </w:r>
            <w:r w:rsidRPr="00492815">
              <w:rPr>
                <w:rFonts w:asciiTheme="majorHAnsi" w:eastAsia="Calibri" w:hAnsiTheme="majorHAnsi" w:cs="Calibri"/>
                <w:b/>
                <w:spacing w:val="1"/>
              </w:rPr>
              <w:t>ri</w:t>
            </w:r>
            <w:r w:rsidRPr="00492815">
              <w:rPr>
                <w:rFonts w:asciiTheme="majorHAnsi" w:eastAsia="Calibri" w:hAnsiTheme="majorHAnsi" w:cs="Calibri"/>
                <w:b/>
                <w:spacing w:val="-1"/>
              </w:rPr>
              <w:t>en</w:t>
            </w:r>
            <w:r w:rsidRPr="00492815">
              <w:rPr>
                <w:rFonts w:asciiTheme="majorHAnsi" w:eastAsia="Calibri" w:hAnsiTheme="majorHAnsi" w:cs="Calibri"/>
                <w:b/>
                <w:spacing w:val="1"/>
              </w:rPr>
              <w:t>c</w:t>
            </w:r>
            <w:r w:rsidRPr="00492815">
              <w:rPr>
                <w:rFonts w:asciiTheme="majorHAnsi" w:eastAsia="Calibri" w:hAnsiTheme="majorHAnsi" w:cs="Calibri"/>
                <w:b/>
              </w:rPr>
              <w:t>e</w:t>
            </w:r>
          </w:p>
          <w:p w14:paraId="57C755FE" w14:textId="77777777" w:rsidR="00731FAC" w:rsidRPr="00492815" w:rsidRDefault="00492815">
            <w:pPr>
              <w:spacing w:before="43"/>
              <w:ind w:left="40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</w:rPr>
              <w:t>L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492815">
              <w:rPr>
                <w:rFonts w:asciiTheme="majorHAnsi" w:eastAsia="Calibri" w:hAnsiTheme="majorHAnsi" w:cs="Calibri"/>
              </w:rPr>
              <w:t>cal</w:t>
            </w:r>
            <w:r w:rsidRPr="00492815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Sch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492815">
              <w:rPr>
                <w:rFonts w:asciiTheme="majorHAnsi" w:eastAsia="Calibri" w:hAnsiTheme="majorHAnsi" w:cs="Calibri"/>
              </w:rPr>
              <w:t>ol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53AE005" w14:textId="77777777" w:rsidR="00731FAC" w:rsidRPr="00492815" w:rsidRDefault="00492815">
            <w:pPr>
              <w:spacing w:line="160" w:lineRule="exact"/>
              <w:ind w:left="188"/>
              <w:rPr>
                <w:rFonts w:asciiTheme="majorHAnsi" w:eastAsia="Segoe MDL2 Assets" w:hAnsiTheme="majorHAnsi" w:cs="Segoe MDL2 Assets"/>
              </w:rPr>
            </w:pPr>
            <w:r w:rsidRPr="00492815">
              <w:rPr>
                <w:rFonts w:asciiTheme="majorHAnsi" w:eastAsia="Segoe MDL2 Assets" w:hAnsiTheme="majorHAnsi" w:cs="Segoe MDL2 Assets"/>
                <w:w w:val="46"/>
                <w:position w:val="-3"/>
              </w:rPr>
              <w:t>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EB0E521" w14:textId="77777777" w:rsidR="00731FAC" w:rsidRPr="00492815" w:rsidRDefault="00492815">
            <w:pPr>
              <w:spacing w:line="200" w:lineRule="exact"/>
              <w:ind w:left="129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H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v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6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 c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a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l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m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,</w:t>
            </w:r>
            <w:r w:rsidRPr="00492815">
              <w:rPr>
                <w:rFonts w:asciiTheme="majorHAnsi" w:eastAsia="Calibri" w:hAnsiTheme="majorHAnsi" w:cs="Calibri"/>
                <w:spacing w:val="-4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y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-2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2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se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rt</w:t>
            </w:r>
            <w:r w:rsidRPr="00492815">
              <w:rPr>
                <w:rFonts w:asciiTheme="majorHAnsi" w:eastAsia="Calibri" w:hAnsiTheme="majorHAnsi" w:cs="Calibri"/>
                <w:spacing w:val="3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v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-5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3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y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le</w:t>
            </w:r>
            <w:r w:rsidRPr="00492815">
              <w:rPr>
                <w:rFonts w:asciiTheme="majorHAnsi" w:eastAsia="Calibri" w:hAnsiTheme="majorHAnsi" w:cs="Calibri"/>
                <w:spacing w:val="-5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o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f</w:t>
            </w:r>
            <w:r w:rsidRPr="00492815">
              <w:rPr>
                <w:rFonts w:asciiTheme="majorHAnsi" w:eastAsia="Calibri" w:hAnsiTheme="majorHAnsi" w:cs="Calibri"/>
                <w:spacing w:val="-3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cl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as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r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o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om</w:t>
            </w:r>
          </w:p>
        </w:tc>
      </w:tr>
      <w:tr w:rsidR="00492815" w:rsidRPr="00492815" w14:paraId="4946D92C" w14:textId="77777777" w:rsidTr="00492815">
        <w:trPr>
          <w:trHeight w:hRule="exact" w:val="233"/>
        </w:trPr>
        <w:tc>
          <w:tcPr>
            <w:tcW w:w="5833" w:type="dxa"/>
            <w:vMerge/>
            <w:tcBorders>
              <w:left w:val="nil"/>
              <w:right w:val="nil"/>
            </w:tcBorders>
          </w:tcPr>
          <w:p w14:paraId="0C1443BE" w14:textId="77777777" w:rsidR="00731FAC" w:rsidRPr="00492815" w:rsidRDefault="00731FAC">
            <w:pPr>
              <w:rPr>
                <w:rFonts w:asciiTheme="majorHAnsi" w:hAnsiTheme="majorHAnsi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0778454" w14:textId="77777777" w:rsidR="00731FAC" w:rsidRPr="00492815" w:rsidRDefault="00731FAC">
            <w:pPr>
              <w:rPr>
                <w:rFonts w:asciiTheme="majorHAnsi" w:hAnsiTheme="majorHAnsi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41C35C1" w14:textId="77777777" w:rsidR="00731FAC" w:rsidRPr="00492815" w:rsidRDefault="00492815">
            <w:pPr>
              <w:spacing w:line="200" w:lineRule="exact"/>
              <w:ind w:left="129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m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age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m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t.</w:t>
            </w:r>
          </w:p>
        </w:tc>
      </w:tr>
      <w:tr w:rsidR="00492815" w:rsidRPr="00492815" w14:paraId="623E74A5" w14:textId="77777777" w:rsidTr="00492815">
        <w:trPr>
          <w:trHeight w:hRule="exact" w:val="263"/>
        </w:trPr>
        <w:tc>
          <w:tcPr>
            <w:tcW w:w="5833" w:type="dxa"/>
            <w:vMerge/>
            <w:tcBorders>
              <w:left w:val="nil"/>
              <w:right w:val="nil"/>
            </w:tcBorders>
          </w:tcPr>
          <w:p w14:paraId="3E064AD4" w14:textId="77777777" w:rsidR="00731FAC" w:rsidRPr="00492815" w:rsidRDefault="00731FAC">
            <w:pPr>
              <w:rPr>
                <w:rFonts w:asciiTheme="majorHAnsi" w:hAnsiTheme="majorHAnsi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2717971" w14:textId="77777777" w:rsidR="00731FAC" w:rsidRPr="00492815" w:rsidRDefault="00492815">
            <w:pPr>
              <w:spacing w:line="180" w:lineRule="exact"/>
              <w:ind w:left="188"/>
              <w:rPr>
                <w:rFonts w:asciiTheme="majorHAnsi" w:eastAsia="Segoe MDL2 Assets" w:hAnsiTheme="majorHAnsi" w:cs="Segoe MDL2 Assets"/>
              </w:rPr>
            </w:pPr>
            <w:r w:rsidRPr="00492815">
              <w:rPr>
                <w:rFonts w:asciiTheme="majorHAnsi" w:eastAsia="Segoe MDL2 Assets" w:hAnsiTheme="majorHAnsi" w:cs="Segoe MDL2 Assets"/>
                <w:w w:val="46"/>
                <w:position w:val="-4"/>
              </w:rPr>
              <w:t>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64C9009" w14:textId="77777777" w:rsidR="00731FAC" w:rsidRPr="00492815" w:rsidRDefault="00492815">
            <w:pPr>
              <w:spacing w:line="220" w:lineRule="exact"/>
              <w:ind w:left="129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b</w:t>
            </w:r>
            <w:r w:rsidRPr="00492815">
              <w:rPr>
                <w:rFonts w:asciiTheme="majorHAnsi" w:eastAsia="Calibri" w:hAnsiTheme="majorHAnsi" w:cs="Calibri"/>
              </w:rPr>
              <w:t>le</w:t>
            </w:r>
            <w:r w:rsidRPr="00492815">
              <w:rPr>
                <w:rFonts w:asciiTheme="majorHAnsi" w:eastAsia="Calibri" w:hAnsiTheme="majorHAnsi" w:cs="Calibri"/>
                <w:spacing w:val="-5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t</w:t>
            </w:r>
            <w:r w:rsidRPr="00492815">
              <w:rPr>
                <w:rFonts w:asciiTheme="majorHAnsi" w:eastAsia="Calibri" w:hAnsiTheme="majorHAnsi" w:cs="Calibri"/>
              </w:rPr>
              <w:t>o</w:t>
            </w:r>
            <w:r w:rsidRPr="004928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d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ev</w:t>
            </w:r>
            <w:r w:rsidRPr="00492815">
              <w:rPr>
                <w:rFonts w:asciiTheme="majorHAnsi" w:eastAsia="Calibri" w:hAnsiTheme="majorHAnsi" w:cs="Calibri"/>
                <w:spacing w:val="2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se</w:t>
            </w:r>
            <w:r w:rsidRPr="00492815">
              <w:rPr>
                <w:rFonts w:asciiTheme="majorHAnsi" w:eastAsia="Calibri" w:hAnsiTheme="majorHAnsi" w:cs="Calibri"/>
              </w:rPr>
              <w:t>,</w:t>
            </w:r>
            <w:r w:rsidRPr="00492815">
              <w:rPr>
                <w:rFonts w:asciiTheme="majorHAnsi" w:eastAsia="Calibri" w:hAnsiTheme="majorHAnsi" w:cs="Calibri"/>
                <w:spacing w:val="-6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w</w:t>
            </w:r>
            <w:r w:rsidRPr="00492815">
              <w:rPr>
                <w:rFonts w:asciiTheme="majorHAnsi" w:eastAsia="Calibri" w:hAnsiTheme="majorHAnsi" w:cs="Calibri"/>
                <w:spacing w:val="2"/>
              </w:rPr>
              <w:t>r</w:t>
            </w:r>
            <w:r w:rsidRPr="00492815">
              <w:rPr>
                <w:rFonts w:asciiTheme="majorHAnsi" w:eastAsia="Calibri" w:hAnsiTheme="majorHAnsi" w:cs="Calibri"/>
              </w:rPr>
              <w:t>ite</w:t>
            </w:r>
            <w:r w:rsidRPr="00492815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</w:rPr>
              <w:t>d</w:t>
            </w:r>
            <w:r w:rsidRPr="004928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p</w:t>
            </w:r>
            <w:r w:rsidRPr="00492815">
              <w:rPr>
                <w:rFonts w:asciiTheme="majorHAnsi" w:eastAsia="Calibri" w:hAnsiTheme="majorHAnsi" w:cs="Calibri"/>
              </w:rPr>
              <w:t>r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odu</w:t>
            </w:r>
            <w:r w:rsidRPr="00492815">
              <w:rPr>
                <w:rFonts w:asciiTheme="majorHAnsi" w:eastAsia="Calibri" w:hAnsiTheme="majorHAnsi" w:cs="Calibri"/>
              </w:rPr>
              <w:t>ce</w:t>
            </w:r>
            <w:r w:rsidRPr="00492815">
              <w:rPr>
                <w:rFonts w:asciiTheme="majorHAnsi" w:eastAsia="Calibri" w:hAnsiTheme="majorHAnsi" w:cs="Calibri"/>
                <w:spacing w:val="-8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492815">
              <w:rPr>
                <w:rFonts w:asciiTheme="majorHAnsi" w:eastAsia="Calibri" w:hAnsiTheme="majorHAnsi" w:cs="Calibri"/>
              </w:rPr>
              <w:t>w te</w:t>
            </w:r>
            <w:r w:rsidRPr="00492815">
              <w:rPr>
                <w:rFonts w:asciiTheme="majorHAnsi" w:eastAsia="Calibri" w:hAnsiTheme="majorHAnsi" w:cs="Calibri"/>
                <w:spacing w:val="2"/>
              </w:rPr>
              <w:t>a</w:t>
            </w:r>
            <w:r w:rsidRPr="00492815">
              <w:rPr>
                <w:rFonts w:asciiTheme="majorHAnsi" w:eastAsia="Calibri" w:hAnsiTheme="majorHAnsi" w:cs="Calibri"/>
              </w:rPr>
              <w:t>c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h</w:t>
            </w:r>
            <w:r w:rsidRPr="00492815">
              <w:rPr>
                <w:rFonts w:asciiTheme="majorHAnsi" w:eastAsia="Calibri" w:hAnsiTheme="majorHAnsi" w:cs="Calibri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</w:rPr>
              <w:t>g</w:t>
            </w:r>
          </w:p>
        </w:tc>
      </w:tr>
      <w:tr w:rsidR="00492815" w:rsidRPr="00492815" w14:paraId="0E5B3E58" w14:textId="77777777" w:rsidTr="00492815">
        <w:trPr>
          <w:trHeight w:hRule="exact" w:val="235"/>
        </w:trPr>
        <w:tc>
          <w:tcPr>
            <w:tcW w:w="5833" w:type="dxa"/>
            <w:vMerge/>
            <w:tcBorders>
              <w:left w:val="nil"/>
              <w:right w:val="nil"/>
            </w:tcBorders>
          </w:tcPr>
          <w:p w14:paraId="110DD3CF" w14:textId="77777777" w:rsidR="00731FAC" w:rsidRPr="00492815" w:rsidRDefault="00731FAC">
            <w:pPr>
              <w:rPr>
                <w:rFonts w:asciiTheme="majorHAnsi" w:hAnsiTheme="majorHAnsi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A8354F5" w14:textId="77777777" w:rsidR="00731FAC" w:rsidRPr="00492815" w:rsidRDefault="00731FAC">
            <w:pPr>
              <w:rPr>
                <w:rFonts w:asciiTheme="majorHAnsi" w:hAnsiTheme="majorHAnsi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B5F3403" w14:textId="77777777" w:rsidR="00731FAC" w:rsidRPr="00492815" w:rsidRDefault="00492815">
            <w:pPr>
              <w:spacing w:line="200" w:lineRule="exact"/>
              <w:ind w:left="129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m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ria</w:t>
            </w:r>
            <w:r w:rsidRPr="00492815">
              <w:rPr>
                <w:rFonts w:asciiTheme="majorHAnsi" w:eastAsia="Calibri" w:hAnsiTheme="majorHAnsi" w:cs="Calibri"/>
                <w:spacing w:val="3"/>
                <w:position w:val="1"/>
              </w:rPr>
              <w:t>l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,</w:t>
            </w:r>
            <w:r w:rsidRPr="00492815">
              <w:rPr>
                <w:rFonts w:asciiTheme="majorHAnsi" w:eastAsia="Calibri" w:hAnsiTheme="majorHAnsi" w:cs="Calibri"/>
                <w:spacing w:val="-8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clu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d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7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aud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io</w:t>
            </w:r>
            <w:r w:rsidRPr="00492815">
              <w:rPr>
                <w:rFonts w:asciiTheme="majorHAnsi" w:eastAsia="Calibri" w:hAnsiTheme="majorHAnsi" w:cs="Calibri"/>
                <w:spacing w:val="-4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d</w:t>
            </w:r>
            <w:r w:rsidRPr="00492815">
              <w:rPr>
                <w:rFonts w:asciiTheme="majorHAnsi" w:eastAsia="Calibri" w:hAnsiTheme="majorHAnsi" w:cs="Calibri"/>
                <w:spacing w:val="-5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v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u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al</w:t>
            </w:r>
            <w:r w:rsidRPr="00492815">
              <w:rPr>
                <w:rFonts w:asciiTheme="majorHAnsi" w:eastAsia="Calibri" w:hAnsiTheme="majorHAnsi" w:cs="Calibri"/>
                <w:spacing w:val="-4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r</w:t>
            </w:r>
            <w:r w:rsidRPr="00492815">
              <w:rPr>
                <w:rFonts w:asciiTheme="majorHAnsi" w:eastAsia="Calibri" w:hAnsiTheme="majorHAnsi" w:cs="Calibri"/>
                <w:spacing w:val="2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o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u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rc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3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.</w:t>
            </w:r>
          </w:p>
        </w:tc>
      </w:tr>
      <w:tr w:rsidR="00492815" w:rsidRPr="00492815" w14:paraId="17463A76" w14:textId="77777777" w:rsidTr="00492815">
        <w:trPr>
          <w:trHeight w:hRule="exact" w:val="263"/>
        </w:trPr>
        <w:tc>
          <w:tcPr>
            <w:tcW w:w="5833" w:type="dxa"/>
            <w:vMerge/>
            <w:tcBorders>
              <w:left w:val="nil"/>
              <w:bottom w:val="nil"/>
              <w:right w:val="nil"/>
            </w:tcBorders>
          </w:tcPr>
          <w:p w14:paraId="5D737522" w14:textId="77777777" w:rsidR="00731FAC" w:rsidRPr="00492815" w:rsidRDefault="00731FAC">
            <w:pPr>
              <w:rPr>
                <w:rFonts w:asciiTheme="majorHAnsi" w:hAnsiTheme="majorHAnsi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16177EA" w14:textId="77777777" w:rsidR="00731FAC" w:rsidRPr="00492815" w:rsidRDefault="00492815">
            <w:pPr>
              <w:spacing w:line="180" w:lineRule="exact"/>
              <w:ind w:left="188"/>
              <w:rPr>
                <w:rFonts w:asciiTheme="majorHAnsi" w:eastAsia="Segoe MDL2 Assets" w:hAnsiTheme="majorHAnsi" w:cs="Segoe MDL2 Assets"/>
              </w:rPr>
            </w:pPr>
            <w:r w:rsidRPr="00492815">
              <w:rPr>
                <w:rFonts w:asciiTheme="majorHAnsi" w:eastAsia="Segoe MDL2 Assets" w:hAnsiTheme="majorHAnsi" w:cs="Segoe MDL2 Assets"/>
                <w:w w:val="46"/>
                <w:position w:val="-4"/>
              </w:rPr>
              <w:t>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3420854" w14:textId="77777777" w:rsidR="00731FAC" w:rsidRPr="00492815" w:rsidRDefault="00492815">
            <w:pPr>
              <w:spacing w:line="220" w:lineRule="exact"/>
              <w:ind w:left="129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b</w:t>
            </w:r>
            <w:r w:rsidRPr="00492815">
              <w:rPr>
                <w:rFonts w:asciiTheme="majorHAnsi" w:eastAsia="Calibri" w:hAnsiTheme="majorHAnsi" w:cs="Calibri"/>
              </w:rPr>
              <w:t>ility</w:t>
            </w:r>
            <w:r w:rsidRPr="00492815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t</w:t>
            </w:r>
            <w:r w:rsidRPr="00492815">
              <w:rPr>
                <w:rFonts w:asciiTheme="majorHAnsi" w:eastAsia="Calibri" w:hAnsiTheme="majorHAnsi" w:cs="Calibri"/>
              </w:rPr>
              <w:t>o</w:t>
            </w:r>
            <w:r w:rsidRPr="004928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ma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</w:rPr>
              <w:t>age</w:t>
            </w:r>
            <w:r w:rsidRPr="00492815">
              <w:rPr>
                <w:rFonts w:asciiTheme="majorHAnsi" w:eastAsia="Calibri" w:hAnsiTheme="majorHAnsi" w:cs="Calibri"/>
                <w:spacing w:val="-6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cla</w:t>
            </w:r>
            <w:r w:rsidRPr="00492815">
              <w:rPr>
                <w:rFonts w:asciiTheme="majorHAnsi" w:eastAsia="Calibri" w:hAnsiTheme="majorHAnsi" w:cs="Calibri"/>
                <w:spacing w:val="2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e</w:t>
            </w:r>
            <w:r w:rsidRPr="00492815">
              <w:rPr>
                <w:rFonts w:asciiTheme="majorHAnsi" w:eastAsia="Calibri" w:hAnsiTheme="majorHAnsi" w:cs="Calibri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2"/>
              </w:rPr>
              <w:t>w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492815">
              <w:rPr>
                <w:rFonts w:asciiTheme="majorHAnsi" w:eastAsia="Calibri" w:hAnsiTheme="majorHAnsi" w:cs="Calibri"/>
              </w:rPr>
              <w:t>ll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an</w:t>
            </w:r>
            <w:r w:rsidRPr="00492815">
              <w:rPr>
                <w:rFonts w:asciiTheme="majorHAnsi" w:eastAsia="Calibri" w:hAnsiTheme="majorHAnsi" w:cs="Calibri"/>
              </w:rPr>
              <w:t>d</w:t>
            </w:r>
            <w:r w:rsidRPr="004928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d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492815">
              <w:rPr>
                <w:rFonts w:asciiTheme="majorHAnsi" w:eastAsia="Calibri" w:hAnsiTheme="majorHAnsi" w:cs="Calibri"/>
              </w:rPr>
              <w:t>al</w:t>
            </w:r>
            <w:r w:rsidRPr="004928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w</w:t>
            </w:r>
            <w:r w:rsidRPr="00492815">
              <w:rPr>
                <w:rFonts w:asciiTheme="majorHAnsi" w:eastAsia="Calibri" w:hAnsiTheme="majorHAnsi" w:cs="Calibri"/>
              </w:rPr>
              <w:t>ith</w:t>
            </w:r>
          </w:p>
        </w:tc>
      </w:tr>
      <w:tr w:rsidR="00492815" w:rsidRPr="00492815" w14:paraId="144E1134" w14:textId="77777777" w:rsidTr="00492815">
        <w:trPr>
          <w:trHeight w:hRule="exact" w:val="490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</w:tcPr>
          <w:p w14:paraId="7C3D8055" w14:textId="77777777" w:rsidR="00731FAC" w:rsidRPr="00492815" w:rsidRDefault="00492815">
            <w:pPr>
              <w:spacing w:line="140" w:lineRule="exact"/>
              <w:ind w:left="40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  <w:spacing w:val="-1"/>
                <w:position w:val="2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1"/>
                <w:position w:val="2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2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-1"/>
                <w:position w:val="2"/>
              </w:rPr>
              <w:t>C</w:t>
            </w:r>
            <w:r w:rsidRPr="00492815">
              <w:rPr>
                <w:rFonts w:asciiTheme="majorHAnsi" w:eastAsia="Calibri" w:hAnsiTheme="majorHAnsi" w:cs="Calibri"/>
                <w:spacing w:val="1"/>
                <w:position w:val="2"/>
              </w:rPr>
              <w:t>HE</w:t>
            </w:r>
            <w:r w:rsidRPr="00492815">
              <w:rPr>
                <w:rFonts w:asciiTheme="majorHAnsi" w:eastAsia="Calibri" w:hAnsiTheme="majorHAnsi" w:cs="Calibri"/>
                <w:position w:val="2"/>
              </w:rPr>
              <w:t xml:space="preserve">R            </w:t>
            </w:r>
            <w:r w:rsidRPr="00492815">
              <w:rPr>
                <w:rFonts w:asciiTheme="majorHAnsi" w:eastAsia="Calibri" w:hAnsiTheme="majorHAnsi" w:cs="Calibri"/>
                <w:spacing w:val="44"/>
                <w:position w:val="2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-1"/>
                <w:position w:val="2"/>
              </w:rPr>
              <w:t>J</w:t>
            </w:r>
            <w:r w:rsidRPr="00492815">
              <w:rPr>
                <w:rFonts w:asciiTheme="majorHAnsi" w:eastAsia="Calibri" w:hAnsiTheme="majorHAnsi" w:cs="Calibri"/>
                <w:spacing w:val="1"/>
                <w:position w:val="2"/>
              </w:rPr>
              <w:t>un</w:t>
            </w:r>
            <w:r w:rsidRPr="00492815">
              <w:rPr>
                <w:rFonts w:asciiTheme="majorHAnsi" w:eastAsia="Calibri" w:hAnsiTheme="majorHAnsi" w:cs="Calibri"/>
                <w:position w:val="2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-5"/>
                <w:position w:val="2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2"/>
              </w:rPr>
              <w:t>2008</w:t>
            </w:r>
            <w:r w:rsidRPr="00492815">
              <w:rPr>
                <w:rFonts w:asciiTheme="majorHAnsi" w:eastAsia="Calibri" w:hAnsiTheme="majorHAnsi" w:cs="Calibri"/>
                <w:spacing w:val="-4"/>
                <w:position w:val="2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2"/>
              </w:rPr>
              <w:t>–</w:t>
            </w:r>
            <w:r w:rsidRPr="00492815">
              <w:rPr>
                <w:rFonts w:asciiTheme="majorHAnsi" w:eastAsia="Calibri" w:hAnsiTheme="majorHAnsi" w:cs="Calibri"/>
                <w:spacing w:val="-1"/>
                <w:position w:val="2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2"/>
              </w:rPr>
              <w:t>Pre</w:t>
            </w:r>
            <w:r w:rsidRPr="00492815">
              <w:rPr>
                <w:rFonts w:asciiTheme="majorHAnsi" w:eastAsia="Calibri" w:hAnsiTheme="majorHAnsi" w:cs="Calibri"/>
                <w:spacing w:val="1"/>
                <w:position w:val="2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-1"/>
                <w:position w:val="2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  <w:position w:val="2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2"/>
              </w:rPr>
              <w:t>t</w:t>
            </w:r>
          </w:p>
          <w:p w14:paraId="5E7127F3" w14:textId="77777777" w:rsidR="00731FAC" w:rsidRPr="00492815" w:rsidRDefault="00492815">
            <w:pPr>
              <w:spacing w:before="36"/>
              <w:ind w:left="40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</w:rPr>
              <w:t>W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492815">
              <w:rPr>
                <w:rFonts w:asciiTheme="majorHAnsi" w:eastAsia="Calibri" w:hAnsiTheme="majorHAnsi" w:cs="Calibri"/>
              </w:rPr>
              <w:t>r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k</w:t>
            </w:r>
            <w:r w:rsidRPr="00492815">
              <w:rPr>
                <w:rFonts w:asciiTheme="majorHAnsi" w:eastAsia="Calibri" w:hAnsiTheme="majorHAnsi" w:cs="Calibri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a</w:t>
            </w:r>
            <w:r w:rsidRPr="00492815">
              <w:rPr>
                <w:rFonts w:asciiTheme="majorHAnsi" w:eastAsia="Calibri" w:hAnsiTheme="majorHAnsi" w:cs="Calibri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-3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p</w:t>
            </w:r>
            <w:r w:rsidRPr="00492815">
              <w:rPr>
                <w:rFonts w:asciiTheme="majorHAnsi" w:eastAsia="Calibri" w:hAnsiTheme="majorHAnsi" w:cs="Calibri"/>
              </w:rPr>
              <w:t>art</w:t>
            </w:r>
            <w:r w:rsidRPr="004928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of</w:t>
            </w:r>
            <w:r w:rsidRPr="00492815">
              <w:rPr>
                <w:rFonts w:asciiTheme="majorHAnsi" w:eastAsia="Calibri" w:hAnsiTheme="majorHAnsi" w:cs="Calibri"/>
                <w:spacing w:val="-3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 xml:space="preserve">a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492815">
              <w:rPr>
                <w:rFonts w:asciiTheme="majorHAnsi" w:eastAsia="Calibri" w:hAnsiTheme="majorHAnsi" w:cs="Calibri"/>
              </w:rPr>
              <w:t>am</w:t>
            </w:r>
            <w:r w:rsidRPr="00492815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wi</w:t>
            </w:r>
            <w:r w:rsidRPr="00492815">
              <w:rPr>
                <w:rFonts w:asciiTheme="majorHAnsi" w:eastAsia="Calibri" w:hAnsiTheme="majorHAnsi" w:cs="Calibri"/>
                <w:spacing w:val="3"/>
              </w:rPr>
              <w:t>t</w:t>
            </w:r>
            <w:r w:rsidRPr="00492815">
              <w:rPr>
                <w:rFonts w:asciiTheme="majorHAnsi" w:eastAsia="Calibri" w:hAnsiTheme="majorHAnsi" w:cs="Calibri"/>
              </w:rPr>
              <w:t>h</w:t>
            </w:r>
            <w:r w:rsidRPr="00492815">
              <w:rPr>
                <w:rFonts w:asciiTheme="majorHAnsi" w:eastAsia="Calibri" w:hAnsiTheme="majorHAnsi" w:cs="Calibri"/>
                <w:spacing w:val="-3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f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492815">
              <w:rPr>
                <w:rFonts w:asciiTheme="majorHAnsi" w:eastAsia="Calibri" w:hAnsiTheme="majorHAnsi" w:cs="Calibri"/>
              </w:rPr>
              <w:t>llow</w:t>
            </w:r>
            <w:r w:rsidRPr="00492815">
              <w:rPr>
                <w:rFonts w:asciiTheme="majorHAnsi" w:eastAsia="Calibri" w:hAnsiTheme="majorHAnsi" w:cs="Calibri"/>
                <w:spacing w:val="-6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3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492815">
              <w:rPr>
                <w:rFonts w:asciiTheme="majorHAnsi" w:eastAsia="Calibri" w:hAnsiTheme="majorHAnsi" w:cs="Calibri"/>
              </w:rPr>
              <w:t>ac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h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2"/>
              </w:rPr>
              <w:t>r</w:t>
            </w:r>
            <w:r w:rsidRPr="00492815">
              <w:rPr>
                <w:rFonts w:asciiTheme="majorHAnsi" w:eastAsia="Calibri" w:hAnsiTheme="majorHAnsi" w:cs="Calibri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-8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u</w:t>
            </w:r>
            <w:r w:rsidRPr="00492815">
              <w:rPr>
                <w:rFonts w:asciiTheme="majorHAnsi" w:eastAsia="Calibri" w:hAnsiTheme="majorHAnsi" w:cs="Calibri"/>
              </w:rPr>
              <w:t>ri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3"/>
              </w:rPr>
              <w:t>h</w:t>
            </w:r>
            <w:r w:rsidRPr="00492815">
              <w:rPr>
                <w:rFonts w:asciiTheme="majorHAnsi" w:eastAsia="Calibri" w:hAnsiTheme="majorHAnsi" w:cs="Calibri"/>
              </w:rPr>
              <w:t>at</w:t>
            </w:r>
            <w:r w:rsidRPr="004928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th</w:t>
            </w:r>
            <w:r w:rsidRPr="00492815">
              <w:rPr>
                <w:rFonts w:asciiTheme="majorHAnsi" w:eastAsia="Calibri" w:hAnsiTheme="majorHAnsi" w:cs="Calibri"/>
              </w:rPr>
              <w:t>e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61684D9" w14:textId="77777777" w:rsidR="00731FAC" w:rsidRPr="00492815" w:rsidRDefault="00731FAC">
            <w:pPr>
              <w:spacing w:before="9" w:line="200" w:lineRule="exact"/>
              <w:rPr>
                <w:rFonts w:asciiTheme="majorHAnsi" w:hAnsiTheme="majorHAnsi"/>
              </w:rPr>
            </w:pPr>
          </w:p>
          <w:p w14:paraId="18F33E12" w14:textId="77777777" w:rsidR="00731FAC" w:rsidRPr="00492815" w:rsidRDefault="00492815">
            <w:pPr>
              <w:ind w:left="188"/>
              <w:rPr>
                <w:rFonts w:asciiTheme="majorHAnsi" w:eastAsia="Segoe MDL2 Assets" w:hAnsiTheme="majorHAnsi" w:cs="Segoe MDL2 Assets"/>
              </w:rPr>
            </w:pPr>
            <w:r w:rsidRPr="00492815">
              <w:rPr>
                <w:rFonts w:asciiTheme="majorHAnsi" w:eastAsia="Segoe MDL2 Assets" w:hAnsiTheme="majorHAnsi" w:cs="Segoe MDL2 Assets"/>
                <w:w w:val="46"/>
              </w:rPr>
              <w:t>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6A0E5B9" w14:textId="77777777" w:rsidR="00731FAC" w:rsidRPr="00492815" w:rsidRDefault="00492815">
            <w:pPr>
              <w:spacing w:line="200" w:lineRule="exact"/>
              <w:ind w:left="129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  <w:position w:val="1"/>
              </w:rPr>
              <w:t>c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h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alle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ging</w:t>
            </w:r>
            <w:r w:rsidRPr="00492815">
              <w:rPr>
                <w:rFonts w:asciiTheme="majorHAnsi" w:eastAsia="Calibri" w:hAnsiTheme="majorHAnsi" w:cs="Calibri"/>
                <w:spacing w:val="-8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b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h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v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io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ur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.</w:t>
            </w:r>
          </w:p>
          <w:p w14:paraId="2599B1FE" w14:textId="77777777" w:rsidR="00731FAC" w:rsidRPr="00492815" w:rsidRDefault="00492815">
            <w:pPr>
              <w:spacing w:before="32"/>
              <w:ind w:left="129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  <w:spacing w:val="1"/>
              </w:rPr>
              <w:t>En</w:t>
            </w:r>
            <w:r w:rsidRPr="00492815">
              <w:rPr>
                <w:rFonts w:asciiTheme="majorHAnsi" w:eastAsia="Calibri" w:hAnsiTheme="majorHAnsi" w:cs="Calibri"/>
              </w:rPr>
              <w:t>co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u</w:t>
            </w:r>
            <w:r w:rsidRPr="00492815">
              <w:rPr>
                <w:rFonts w:asciiTheme="majorHAnsi" w:eastAsia="Calibri" w:hAnsiTheme="majorHAnsi" w:cs="Calibri"/>
              </w:rPr>
              <w:t>rage</w:t>
            </w:r>
            <w:r w:rsidRPr="00492815">
              <w:rPr>
                <w:rFonts w:asciiTheme="majorHAnsi" w:eastAsia="Calibri" w:hAnsiTheme="majorHAnsi" w:cs="Calibri"/>
                <w:spacing w:val="-10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492815">
              <w:rPr>
                <w:rFonts w:asciiTheme="majorHAnsi" w:eastAsia="Calibri" w:hAnsiTheme="majorHAnsi" w:cs="Calibri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h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492815">
              <w:rPr>
                <w:rFonts w:asciiTheme="majorHAnsi" w:eastAsia="Calibri" w:hAnsiTheme="majorHAnsi" w:cs="Calibri"/>
              </w:rPr>
              <w:t>rs</w:t>
            </w:r>
            <w:r w:rsidRPr="00492815">
              <w:rPr>
                <w:rFonts w:asciiTheme="majorHAnsi" w:eastAsia="Calibri" w:hAnsiTheme="majorHAnsi" w:cs="Calibri"/>
                <w:spacing w:val="-6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an</w:t>
            </w:r>
            <w:r w:rsidRPr="00492815">
              <w:rPr>
                <w:rFonts w:asciiTheme="majorHAnsi" w:eastAsia="Calibri" w:hAnsiTheme="majorHAnsi" w:cs="Calibri"/>
              </w:rPr>
              <w:t>d</w:t>
            </w:r>
            <w:r w:rsidRPr="004928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h</w:t>
            </w:r>
            <w:r w:rsidRPr="00492815">
              <w:rPr>
                <w:rFonts w:asciiTheme="majorHAnsi" w:eastAsia="Calibri" w:hAnsiTheme="majorHAnsi" w:cs="Calibri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v</w:t>
            </w:r>
            <w:r w:rsidRPr="00492815">
              <w:rPr>
                <w:rFonts w:asciiTheme="majorHAnsi" w:eastAsia="Calibri" w:hAnsiTheme="majorHAnsi" w:cs="Calibri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5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 xml:space="preserve">a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p</w:t>
            </w:r>
            <w:r w:rsidRPr="00492815">
              <w:rPr>
                <w:rFonts w:asciiTheme="majorHAnsi" w:eastAsia="Calibri" w:hAnsiTheme="majorHAnsi" w:cs="Calibri"/>
              </w:rPr>
              <w:t>o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s</w:t>
            </w:r>
            <w:r w:rsidRPr="00492815">
              <w:rPr>
                <w:rFonts w:asciiTheme="majorHAnsi" w:eastAsia="Calibri" w:hAnsiTheme="majorHAnsi" w:cs="Calibri"/>
              </w:rPr>
              <w:t>iti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v</w:t>
            </w:r>
            <w:r w:rsidRPr="00492815">
              <w:rPr>
                <w:rFonts w:asciiTheme="majorHAnsi" w:eastAsia="Calibri" w:hAnsiTheme="majorHAnsi" w:cs="Calibri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ou</w:t>
            </w:r>
            <w:r w:rsidRPr="00492815">
              <w:rPr>
                <w:rFonts w:asciiTheme="majorHAnsi" w:eastAsia="Calibri" w:hAnsiTheme="majorHAnsi" w:cs="Calibri"/>
              </w:rPr>
              <w:t>tl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492815">
              <w:rPr>
                <w:rFonts w:asciiTheme="majorHAnsi" w:eastAsia="Calibri" w:hAnsiTheme="majorHAnsi" w:cs="Calibri"/>
              </w:rPr>
              <w:t>ok.</w:t>
            </w:r>
          </w:p>
        </w:tc>
      </w:tr>
      <w:tr w:rsidR="00492815" w:rsidRPr="00492815" w14:paraId="3C9247AA" w14:textId="77777777" w:rsidTr="00492815">
        <w:trPr>
          <w:trHeight w:hRule="exact" w:val="266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</w:tcPr>
          <w:p w14:paraId="11F6A6A6" w14:textId="77777777" w:rsidR="00731FAC" w:rsidRPr="00492815" w:rsidRDefault="00492815">
            <w:pPr>
              <w:spacing w:line="180" w:lineRule="exact"/>
              <w:ind w:left="40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Ye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ar</w:t>
            </w:r>
            <w:r w:rsidRPr="00492815">
              <w:rPr>
                <w:rFonts w:asciiTheme="majorHAnsi" w:eastAsia="Calibri" w:hAnsiTheme="majorHAnsi" w:cs="Calibri"/>
                <w:spacing w:val="-4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2"/>
                <w:position w:val="1"/>
              </w:rPr>
              <w:t>G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r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ou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p</w:t>
            </w:r>
            <w:r w:rsidRPr="00492815">
              <w:rPr>
                <w:rFonts w:asciiTheme="majorHAnsi" w:eastAsia="Calibri" w:hAnsiTheme="majorHAnsi" w:cs="Calibri"/>
                <w:spacing w:val="-4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wor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k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-6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2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f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f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ct</w:t>
            </w:r>
            <w:r w:rsidRPr="00492815">
              <w:rPr>
                <w:rFonts w:asciiTheme="majorHAnsi" w:eastAsia="Calibri" w:hAnsiTheme="majorHAnsi" w:cs="Calibri"/>
                <w:spacing w:val="2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ve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l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y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,</w:t>
            </w:r>
            <w:r w:rsidRPr="00492815">
              <w:rPr>
                <w:rFonts w:asciiTheme="majorHAnsi" w:eastAsia="Calibri" w:hAnsiTheme="majorHAnsi" w:cs="Calibri"/>
                <w:spacing w:val="-9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an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d</w:t>
            </w:r>
            <w:r w:rsidRPr="00492815">
              <w:rPr>
                <w:rFonts w:asciiTheme="majorHAnsi" w:eastAsia="Calibri" w:hAnsiTheme="majorHAnsi" w:cs="Calibri"/>
                <w:spacing w:val="-2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a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l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o</w:t>
            </w:r>
            <w:r w:rsidRPr="00492815">
              <w:rPr>
                <w:rFonts w:asciiTheme="majorHAnsi" w:eastAsia="Calibri" w:hAnsiTheme="majorHAnsi" w:cs="Calibri"/>
                <w:spacing w:val="-3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in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c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h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arge</w:t>
            </w:r>
            <w:r w:rsidRPr="00492815">
              <w:rPr>
                <w:rFonts w:asciiTheme="majorHAnsi" w:eastAsia="Calibri" w:hAnsiTheme="majorHAnsi" w:cs="Calibri"/>
                <w:spacing w:val="-6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o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f</w:t>
            </w:r>
            <w:r w:rsidRPr="00492815">
              <w:rPr>
                <w:rFonts w:asciiTheme="majorHAnsi" w:eastAsia="Calibri" w:hAnsiTheme="majorHAnsi" w:cs="Calibri"/>
                <w:spacing w:val="-3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mai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a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10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E63EEF8" w14:textId="77777777" w:rsidR="00731FAC" w:rsidRPr="00492815" w:rsidRDefault="00492815">
            <w:pPr>
              <w:spacing w:line="180" w:lineRule="exact"/>
              <w:ind w:left="188"/>
              <w:rPr>
                <w:rFonts w:asciiTheme="majorHAnsi" w:eastAsia="Segoe MDL2 Assets" w:hAnsiTheme="majorHAnsi" w:cs="Segoe MDL2 Assets"/>
              </w:rPr>
            </w:pPr>
            <w:r w:rsidRPr="00492815">
              <w:rPr>
                <w:rFonts w:asciiTheme="majorHAnsi" w:eastAsia="Segoe MDL2 Assets" w:hAnsiTheme="majorHAnsi" w:cs="Segoe MDL2 Assets"/>
                <w:w w:val="46"/>
                <w:position w:val="-4"/>
              </w:rPr>
              <w:t>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AD37092" w14:textId="77777777" w:rsidR="00731FAC" w:rsidRPr="00492815" w:rsidRDefault="00492815">
            <w:pPr>
              <w:spacing w:line="240" w:lineRule="exact"/>
              <w:ind w:left="129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  <w:spacing w:val="1"/>
              </w:rPr>
              <w:t>H</w:t>
            </w:r>
            <w:r w:rsidRPr="00492815">
              <w:rPr>
                <w:rFonts w:asciiTheme="majorHAnsi" w:eastAsia="Calibri" w:hAnsiTheme="majorHAnsi" w:cs="Calibri"/>
              </w:rPr>
              <w:t>ighly</w:t>
            </w:r>
            <w:r w:rsidRPr="00492815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492815">
              <w:rPr>
                <w:rFonts w:asciiTheme="majorHAnsi" w:eastAsia="Calibri" w:hAnsiTheme="majorHAnsi" w:cs="Calibri"/>
              </w:rPr>
              <w:t>rga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se</w:t>
            </w:r>
            <w:r w:rsidRPr="00492815">
              <w:rPr>
                <w:rFonts w:asciiTheme="majorHAnsi" w:eastAsia="Calibri" w:hAnsiTheme="majorHAnsi" w:cs="Calibri"/>
              </w:rPr>
              <w:t>d</w:t>
            </w:r>
            <w:r w:rsidRPr="00492815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with</w:t>
            </w:r>
            <w:r w:rsidRPr="00492815">
              <w:rPr>
                <w:rFonts w:asciiTheme="majorHAnsi" w:eastAsia="Calibri" w:hAnsiTheme="majorHAnsi" w:cs="Calibri"/>
                <w:spacing w:val="-3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th</w:t>
            </w:r>
            <w:r w:rsidRPr="00492815">
              <w:rPr>
                <w:rFonts w:asciiTheme="majorHAnsi" w:eastAsia="Calibri" w:hAnsiTheme="majorHAnsi" w:cs="Calibri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ab</w:t>
            </w:r>
            <w:r w:rsidRPr="00492815">
              <w:rPr>
                <w:rFonts w:asciiTheme="majorHAnsi" w:eastAsia="Calibri" w:hAnsiTheme="majorHAnsi" w:cs="Calibri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2"/>
              </w:rPr>
              <w:t>l</w:t>
            </w:r>
            <w:r w:rsidRPr="00492815">
              <w:rPr>
                <w:rFonts w:asciiTheme="majorHAnsi" w:eastAsia="Calibri" w:hAnsiTheme="majorHAnsi" w:cs="Calibri"/>
              </w:rPr>
              <w:t>ity</w:t>
            </w:r>
            <w:r w:rsidRPr="00492815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t</w:t>
            </w:r>
            <w:r w:rsidRPr="00492815">
              <w:rPr>
                <w:rFonts w:asciiTheme="majorHAnsi" w:eastAsia="Calibri" w:hAnsiTheme="majorHAnsi" w:cs="Calibri"/>
              </w:rPr>
              <w:t>o</w:t>
            </w:r>
            <w:r w:rsidRPr="004928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lead</w:t>
            </w:r>
            <w:r w:rsidRPr="004928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 xml:space="preserve">a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492815">
              <w:rPr>
                <w:rFonts w:asciiTheme="majorHAnsi" w:eastAsia="Calibri" w:hAnsiTheme="majorHAnsi" w:cs="Calibri"/>
              </w:rPr>
              <w:t>am</w:t>
            </w:r>
            <w:r w:rsidRPr="00492815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492815">
              <w:rPr>
                <w:rFonts w:asciiTheme="majorHAnsi" w:eastAsia="Calibri" w:hAnsiTheme="majorHAnsi" w:cs="Calibri"/>
              </w:rPr>
              <w:t>f</w:t>
            </w:r>
          </w:p>
        </w:tc>
      </w:tr>
      <w:tr w:rsidR="00492815" w:rsidRPr="00492815" w14:paraId="3632AFF6" w14:textId="77777777" w:rsidTr="00492815">
        <w:trPr>
          <w:trHeight w:hRule="exact" w:val="237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</w:tcPr>
          <w:p w14:paraId="52D40831" w14:textId="77777777" w:rsidR="00731FAC" w:rsidRPr="00492815" w:rsidRDefault="00492815">
            <w:pPr>
              <w:spacing w:line="200" w:lineRule="exact"/>
              <w:ind w:left="40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we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ll</w:t>
            </w:r>
            <w:r w:rsidRPr="00492815">
              <w:rPr>
                <w:rFonts w:asciiTheme="majorHAnsi" w:eastAsia="Calibri" w:hAnsiTheme="majorHAnsi" w:cs="Calibri"/>
                <w:spacing w:val="-3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o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rga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3"/>
                <w:position w:val="1"/>
              </w:rPr>
              <w:t>z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d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,</w:t>
            </w:r>
            <w:r w:rsidRPr="00492815">
              <w:rPr>
                <w:rFonts w:asciiTheme="majorHAnsi" w:eastAsia="Calibri" w:hAnsiTheme="majorHAnsi" w:cs="Calibri"/>
                <w:spacing w:val="-8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pup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il</w:t>
            </w:r>
            <w:r w:rsidRPr="00492815">
              <w:rPr>
                <w:rFonts w:asciiTheme="majorHAnsi" w:eastAsia="Calibri" w:hAnsiTheme="majorHAnsi" w:cs="Calibri"/>
                <w:spacing w:val="-4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f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ri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nd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ly</w:t>
            </w:r>
            <w:r w:rsidRPr="00492815">
              <w:rPr>
                <w:rFonts w:asciiTheme="majorHAnsi" w:eastAsia="Calibri" w:hAnsiTheme="majorHAnsi" w:cs="Calibri"/>
                <w:spacing w:val="-5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&amp; 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teracti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v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-10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3"/>
                <w:position w:val="1"/>
              </w:rPr>
              <w:t>l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ar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7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en</w:t>
            </w:r>
            <w:r w:rsidRPr="00492815">
              <w:rPr>
                <w:rFonts w:asciiTheme="majorHAnsi" w:eastAsia="Calibri" w:hAnsiTheme="majorHAnsi" w:cs="Calibri"/>
                <w:spacing w:val="2"/>
                <w:position w:val="1"/>
              </w:rPr>
              <w:t>v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iro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me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t.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B4B2BED" w14:textId="77777777" w:rsidR="00731FAC" w:rsidRPr="00492815" w:rsidRDefault="00731FAC">
            <w:pPr>
              <w:rPr>
                <w:rFonts w:asciiTheme="majorHAnsi" w:hAnsiTheme="majorHAnsi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DE0DAB1" w14:textId="77777777" w:rsidR="00731FAC" w:rsidRPr="00492815" w:rsidRDefault="00492815">
            <w:pPr>
              <w:spacing w:line="200" w:lineRule="exact"/>
              <w:ind w:left="129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  <w:position w:val="1"/>
              </w:rPr>
              <w:t>teac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h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r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.</w:t>
            </w:r>
          </w:p>
        </w:tc>
      </w:tr>
      <w:tr w:rsidR="00492815" w:rsidRPr="00492815" w14:paraId="40453F27" w14:textId="77777777" w:rsidTr="00492815">
        <w:trPr>
          <w:trHeight w:hRule="exact" w:val="263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</w:tcPr>
          <w:p w14:paraId="51954D5A" w14:textId="77777777" w:rsidR="00731FAC" w:rsidRPr="00492815" w:rsidRDefault="00731FAC">
            <w:pPr>
              <w:rPr>
                <w:rFonts w:asciiTheme="majorHAnsi" w:hAnsiTheme="majorHAnsi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7C55F7E" w14:textId="77777777" w:rsidR="00731FAC" w:rsidRPr="00492815" w:rsidRDefault="00492815">
            <w:pPr>
              <w:spacing w:line="180" w:lineRule="exact"/>
              <w:ind w:left="188"/>
              <w:rPr>
                <w:rFonts w:asciiTheme="majorHAnsi" w:eastAsia="Segoe MDL2 Assets" w:hAnsiTheme="majorHAnsi" w:cs="Segoe MDL2 Assets"/>
              </w:rPr>
            </w:pPr>
            <w:r w:rsidRPr="00492815">
              <w:rPr>
                <w:rFonts w:asciiTheme="majorHAnsi" w:eastAsia="Segoe MDL2 Assets" w:hAnsiTheme="majorHAnsi" w:cs="Segoe MDL2 Assets"/>
                <w:w w:val="46"/>
                <w:position w:val="-4"/>
              </w:rPr>
              <w:t>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9ED50E6" w14:textId="77777777" w:rsidR="00731FAC" w:rsidRPr="00492815" w:rsidRDefault="00492815">
            <w:pPr>
              <w:spacing w:line="220" w:lineRule="exact"/>
              <w:ind w:left="129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  <w:spacing w:val="1"/>
              </w:rPr>
              <w:t>En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u</w:t>
            </w:r>
            <w:r w:rsidRPr="00492815">
              <w:rPr>
                <w:rFonts w:asciiTheme="majorHAnsi" w:eastAsia="Calibri" w:hAnsiTheme="majorHAnsi" w:cs="Calibri"/>
              </w:rPr>
              <w:t>ri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f</w:t>
            </w:r>
            <w:r w:rsidRPr="00492815">
              <w:rPr>
                <w:rFonts w:asciiTheme="majorHAnsi" w:eastAsia="Calibri" w:hAnsiTheme="majorHAnsi" w:cs="Calibri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an</w:t>
            </w:r>
            <w:r w:rsidRPr="00492815">
              <w:rPr>
                <w:rFonts w:asciiTheme="majorHAnsi" w:eastAsia="Calibri" w:hAnsiTheme="majorHAnsi" w:cs="Calibri"/>
              </w:rPr>
              <w:t>d</w:t>
            </w:r>
            <w:r w:rsidRPr="00492815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e</w:t>
            </w:r>
            <w:r w:rsidRPr="00492815">
              <w:rPr>
                <w:rFonts w:asciiTheme="majorHAnsi" w:eastAsia="Calibri" w:hAnsiTheme="majorHAnsi" w:cs="Calibri"/>
              </w:rPr>
              <w:t>c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u</w:t>
            </w:r>
            <w:r w:rsidRPr="00492815">
              <w:rPr>
                <w:rFonts w:asciiTheme="majorHAnsi" w:eastAsia="Calibri" w:hAnsiTheme="majorHAnsi" w:cs="Calibri"/>
              </w:rPr>
              <w:t>re</w:t>
            </w:r>
            <w:r w:rsidRPr="00492815">
              <w:rPr>
                <w:rFonts w:asciiTheme="majorHAnsi" w:eastAsia="Calibri" w:hAnsiTheme="majorHAnsi" w:cs="Calibri"/>
                <w:spacing w:val="-6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le</w:t>
            </w:r>
            <w:r w:rsidRPr="00492815">
              <w:rPr>
                <w:rFonts w:asciiTheme="majorHAnsi" w:eastAsia="Calibri" w:hAnsiTheme="majorHAnsi" w:cs="Calibri"/>
                <w:spacing w:val="3"/>
              </w:rPr>
              <w:t>a</w:t>
            </w:r>
            <w:r w:rsidRPr="00492815">
              <w:rPr>
                <w:rFonts w:asciiTheme="majorHAnsi" w:eastAsia="Calibri" w:hAnsiTheme="majorHAnsi" w:cs="Calibri"/>
              </w:rPr>
              <w:t>r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en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v</w:t>
            </w:r>
            <w:r w:rsidRPr="00492815">
              <w:rPr>
                <w:rFonts w:asciiTheme="majorHAnsi" w:eastAsia="Calibri" w:hAnsiTheme="majorHAnsi" w:cs="Calibri"/>
              </w:rPr>
              <w:t>iro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nm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</w:rPr>
              <w:t>t</w:t>
            </w:r>
          </w:p>
        </w:tc>
      </w:tr>
      <w:tr w:rsidR="00492815" w:rsidRPr="00492815" w14:paraId="0527FD87" w14:textId="77777777" w:rsidTr="00492815">
        <w:trPr>
          <w:trHeight w:hRule="exact" w:val="233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</w:tcPr>
          <w:p w14:paraId="3B948C77" w14:textId="77777777" w:rsidR="00731FAC" w:rsidRPr="00492815" w:rsidRDefault="00492815">
            <w:pPr>
              <w:spacing w:line="180" w:lineRule="exact"/>
              <w:ind w:left="40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Segoe MDL2 Assets" w:hAnsiTheme="majorHAnsi" w:cs="Segoe MDL2 Assets"/>
                <w:w w:val="46"/>
                <w:position w:val="1"/>
              </w:rPr>
              <w:t xml:space="preserve">        </w:t>
            </w:r>
            <w:r w:rsidRPr="00492815">
              <w:rPr>
                <w:rFonts w:asciiTheme="majorHAnsi" w:eastAsia="Segoe MDL2 Assets" w:hAnsiTheme="majorHAnsi" w:cs="Segoe MDL2 Assets"/>
                <w:spacing w:val="10"/>
                <w:w w:val="46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Impl</w:t>
            </w:r>
            <w:r w:rsidRPr="00492815">
              <w:rPr>
                <w:rFonts w:asciiTheme="majorHAnsi" w:eastAsia="Calibri" w:hAnsiTheme="majorHAnsi" w:cs="Calibri"/>
                <w:spacing w:val="2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me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ti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11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th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-4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d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2"/>
                <w:position w:val="1"/>
              </w:rPr>
              <w:t>c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p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line</w:t>
            </w:r>
            <w:r w:rsidRPr="00492815">
              <w:rPr>
                <w:rFonts w:asciiTheme="majorHAnsi" w:eastAsia="Calibri" w:hAnsiTheme="majorHAnsi" w:cs="Calibri"/>
                <w:spacing w:val="-8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&amp;</w:t>
            </w:r>
            <w:r w:rsidRPr="00492815">
              <w:rPr>
                <w:rFonts w:asciiTheme="majorHAnsi" w:eastAsia="Calibri" w:hAnsiTheme="majorHAnsi" w:cs="Calibri"/>
                <w:spacing w:val="2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b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h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v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io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u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r</w:t>
            </w:r>
            <w:r w:rsidRPr="00492815">
              <w:rPr>
                <w:rFonts w:asciiTheme="majorHAnsi" w:eastAsia="Calibri" w:hAnsiTheme="majorHAnsi" w:cs="Calibri"/>
                <w:spacing w:val="-4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p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olicy</w:t>
            </w:r>
            <w:r w:rsidRPr="00492815">
              <w:rPr>
                <w:rFonts w:asciiTheme="majorHAnsi" w:eastAsia="Calibri" w:hAnsiTheme="majorHAnsi" w:cs="Calibri"/>
                <w:spacing w:val="-4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o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f</w:t>
            </w:r>
            <w:r w:rsidRPr="00492815">
              <w:rPr>
                <w:rFonts w:asciiTheme="majorHAnsi" w:eastAsia="Calibri" w:hAnsiTheme="majorHAnsi" w:cs="Calibri"/>
                <w:spacing w:val="-3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th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-4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c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h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o</w:t>
            </w:r>
            <w:r w:rsidRPr="00492815">
              <w:rPr>
                <w:rFonts w:asciiTheme="majorHAnsi" w:eastAsia="Calibri" w:hAnsiTheme="majorHAnsi" w:cs="Calibri"/>
                <w:spacing w:val="3"/>
                <w:position w:val="1"/>
              </w:rPr>
              <w:t>o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l.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CDD8E24" w14:textId="77777777" w:rsidR="00731FAC" w:rsidRPr="00492815" w:rsidRDefault="00731FAC">
            <w:pPr>
              <w:rPr>
                <w:rFonts w:asciiTheme="majorHAnsi" w:hAnsiTheme="majorHAnsi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AA2DDE8" w14:textId="77777777" w:rsidR="00731FAC" w:rsidRPr="00492815" w:rsidRDefault="00492815">
            <w:pPr>
              <w:spacing w:line="200" w:lineRule="exact"/>
              <w:ind w:left="129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f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or</w:t>
            </w:r>
            <w:r w:rsidRPr="00492815">
              <w:rPr>
                <w:rFonts w:asciiTheme="majorHAnsi" w:eastAsia="Calibri" w:hAnsiTheme="majorHAnsi" w:cs="Calibri"/>
                <w:spacing w:val="-2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all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 xml:space="preserve"> s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ud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.</w:t>
            </w:r>
          </w:p>
        </w:tc>
      </w:tr>
      <w:tr w:rsidR="00492815" w:rsidRPr="00492815" w14:paraId="7D210355" w14:textId="77777777" w:rsidTr="00492815">
        <w:trPr>
          <w:trHeight w:hRule="exact" w:val="262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</w:tcPr>
          <w:p w14:paraId="6A35DB43" w14:textId="77777777" w:rsidR="00731FAC" w:rsidRPr="00492815" w:rsidRDefault="00492815">
            <w:pPr>
              <w:spacing w:line="200" w:lineRule="exact"/>
              <w:ind w:left="40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Segoe MDL2 Assets" w:hAnsiTheme="majorHAnsi" w:cs="Segoe MDL2 Assets"/>
                <w:w w:val="45"/>
                <w:position w:val="1"/>
              </w:rPr>
              <w:t xml:space="preserve">         </w:t>
            </w:r>
            <w:r w:rsidRPr="00492815">
              <w:rPr>
                <w:rFonts w:asciiTheme="majorHAnsi" w:eastAsia="Segoe MDL2 Assets" w:hAnsiTheme="majorHAnsi" w:cs="Segoe MDL2 Assets"/>
                <w:spacing w:val="22"/>
                <w:w w:val="45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U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pd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7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ud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-5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r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gi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3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rs</w:t>
            </w:r>
            <w:r w:rsidRPr="00492815">
              <w:rPr>
                <w:rFonts w:asciiTheme="majorHAnsi" w:eastAsia="Calibri" w:hAnsiTheme="majorHAnsi" w:cs="Calibri"/>
                <w:spacing w:val="-8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3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d</w:t>
            </w:r>
            <w:r w:rsidRPr="00492815">
              <w:rPr>
                <w:rFonts w:asciiTheme="majorHAnsi" w:eastAsia="Calibri" w:hAnsiTheme="majorHAnsi" w:cs="Calibri"/>
                <w:spacing w:val="-2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a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nd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ce</w:t>
            </w:r>
            <w:r w:rsidRPr="00492815">
              <w:rPr>
                <w:rFonts w:asciiTheme="majorHAnsi" w:eastAsia="Calibri" w:hAnsiTheme="majorHAnsi" w:cs="Calibri"/>
                <w:spacing w:val="-10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r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cor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d</w:t>
            </w:r>
            <w:r w:rsidRPr="00492815">
              <w:rPr>
                <w:rFonts w:asciiTheme="majorHAnsi" w:eastAsia="Calibri" w:hAnsiTheme="majorHAnsi" w:cs="Calibri"/>
                <w:spacing w:val="4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.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F299486" w14:textId="77777777" w:rsidR="00731FAC" w:rsidRPr="00492815" w:rsidRDefault="00492815">
            <w:pPr>
              <w:spacing w:line="180" w:lineRule="exact"/>
              <w:ind w:left="188"/>
              <w:rPr>
                <w:rFonts w:asciiTheme="majorHAnsi" w:eastAsia="Segoe MDL2 Assets" w:hAnsiTheme="majorHAnsi" w:cs="Segoe MDL2 Assets"/>
              </w:rPr>
            </w:pPr>
            <w:r w:rsidRPr="00492815">
              <w:rPr>
                <w:rFonts w:asciiTheme="majorHAnsi" w:eastAsia="Segoe MDL2 Assets" w:hAnsiTheme="majorHAnsi" w:cs="Segoe MDL2 Assets"/>
                <w:w w:val="46"/>
                <w:position w:val="-4"/>
              </w:rPr>
              <w:t>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933A3D5" w14:textId="77777777" w:rsidR="00731FAC" w:rsidRPr="00492815" w:rsidRDefault="00492815">
            <w:pPr>
              <w:spacing w:line="220" w:lineRule="exact"/>
              <w:ind w:left="129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w</w:t>
            </w:r>
            <w:r w:rsidRPr="00492815">
              <w:rPr>
                <w:rFonts w:asciiTheme="majorHAnsi" w:eastAsia="Calibri" w:hAnsiTheme="majorHAnsi" w:cs="Calibri"/>
              </w:rPr>
              <w:t>are</w:t>
            </w:r>
            <w:r w:rsidRPr="00492815">
              <w:rPr>
                <w:rFonts w:asciiTheme="majorHAnsi" w:eastAsia="Calibri" w:hAnsiTheme="majorHAnsi" w:cs="Calibri"/>
                <w:spacing w:val="-6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o</w:t>
            </w:r>
            <w:r w:rsidRPr="00492815">
              <w:rPr>
                <w:rFonts w:asciiTheme="majorHAnsi" w:eastAsia="Calibri" w:hAnsiTheme="majorHAnsi" w:cs="Calibri"/>
              </w:rPr>
              <w:t>f</w:t>
            </w:r>
            <w:r w:rsidRPr="00492815">
              <w:rPr>
                <w:rFonts w:asciiTheme="majorHAnsi" w:eastAsia="Calibri" w:hAnsiTheme="majorHAnsi" w:cs="Calibri"/>
                <w:spacing w:val="-3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3"/>
              </w:rPr>
              <w:t>r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e</w:t>
            </w:r>
            <w:r w:rsidRPr="00492815">
              <w:rPr>
                <w:rFonts w:asciiTheme="majorHAnsi" w:eastAsia="Calibri" w:hAnsiTheme="majorHAnsi" w:cs="Calibri"/>
              </w:rPr>
              <w:t>l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v</w:t>
            </w:r>
            <w:r w:rsidRPr="00492815">
              <w:rPr>
                <w:rFonts w:asciiTheme="majorHAnsi" w:eastAsia="Calibri" w:hAnsiTheme="majorHAnsi" w:cs="Calibri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-5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teac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h</w:t>
            </w:r>
            <w:r w:rsidRPr="00492815">
              <w:rPr>
                <w:rFonts w:asciiTheme="majorHAnsi" w:eastAsia="Calibri" w:hAnsiTheme="majorHAnsi" w:cs="Calibri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n</w:t>
            </w:r>
            <w:r w:rsidRPr="00492815">
              <w:rPr>
                <w:rFonts w:asciiTheme="majorHAnsi" w:eastAsia="Calibri" w:hAnsiTheme="majorHAnsi" w:cs="Calibri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&amp;</w:t>
            </w:r>
            <w:r w:rsidRPr="00492815">
              <w:rPr>
                <w:rFonts w:asciiTheme="majorHAnsi" w:eastAsia="Calibri" w:hAnsiTheme="majorHAnsi" w:cs="Calibri"/>
                <w:spacing w:val="3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</w:rPr>
              <w:t>ac</w:t>
            </w:r>
            <w:r w:rsidRPr="00492815">
              <w:rPr>
                <w:rFonts w:asciiTheme="majorHAnsi" w:eastAsia="Calibri" w:hAnsiTheme="majorHAnsi" w:cs="Calibri"/>
                <w:spacing w:val="1"/>
              </w:rPr>
              <w:t>ad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em</w:t>
            </w:r>
            <w:r w:rsidRPr="00492815">
              <w:rPr>
                <w:rFonts w:asciiTheme="majorHAnsi" w:eastAsia="Calibri" w:hAnsiTheme="majorHAnsi" w:cs="Calibri"/>
              </w:rPr>
              <w:t>ic</w:t>
            </w:r>
            <w:r w:rsidRPr="00492815">
              <w:rPr>
                <w:rFonts w:asciiTheme="majorHAnsi" w:eastAsia="Calibri" w:hAnsiTheme="majorHAnsi" w:cs="Calibri"/>
                <w:spacing w:val="-6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s</w:t>
            </w:r>
            <w:r w:rsidRPr="00492815">
              <w:rPr>
                <w:rFonts w:asciiTheme="majorHAnsi" w:eastAsia="Calibri" w:hAnsiTheme="majorHAnsi" w:cs="Calibri"/>
              </w:rPr>
              <w:t>o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f</w:t>
            </w:r>
            <w:r w:rsidRPr="00492815">
              <w:rPr>
                <w:rFonts w:asciiTheme="majorHAnsi" w:eastAsia="Calibri" w:hAnsiTheme="majorHAnsi" w:cs="Calibri"/>
                <w:spacing w:val="3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-1"/>
              </w:rPr>
              <w:t>w</w:t>
            </w:r>
            <w:r w:rsidRPr="00492815">
              <w:rPr>
                <w:rFonts w:asciiTheme="majorHAnsi" w:eastAsia="Calibri" w:hAnsiTheme="majorHAnsi" w:cs="Calibri"/>
              </w:rPr>
              <w:t>ar</w:t>
            </w:r>
            <w:r w:rsidRPr="00492815">
              <w:rPr>
                <w:rFonts w:asciiTheme="majorHAnsi" w:eastAsia="Calibri" w:hAnsiTheme="majorHAnsi" w:cs="Calibri"/>
                <w:spacing w:val="2"/>
              </w:rPr>
              <w:t>e</w:t>
            </w:r>
            <w:r w:rsidRPr="00492815">
              <w:rPr>
                <w:rFonts w:asciiTheme="majorHAnsi" w:eastAsia="Calibri" w:hAnsiTheme="majorHAnsi" w:cs="Calibri"/>
              </w:rPr>
              <w:t>.</w:t>
            </w:r>
          </w:p>
        </w:tc>
      </w:tr>
      <w:tr w:rsidR="00492815" w:rsidRPr="00492815" w14:paraId="54B5F63B" w14:textId="77777777" w:rsidTr="00492815">
        <w:trPr>
          <w:trHeight w:hRule="exact" w:val="245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</w:tcPr>
          <w:p w14:paraId="7689D5BA" w14:textId="77777777" w:rsidR="00731FAC" w:rsidRPr="00492815" w:rsidRDefault="00492815">
            <w:pPr>
              <w:spacing w:line="200" w:lineRule="exact"/>
              <w:ind w:left="40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Segoe MDL2 Assets" w:hAnsiTheme="majorHAnsi" w:cs="Segoe MDL2 Assets"/>
                <w:w w:val="46"/>
                <w:position w:val="1"/>
              </w:rPr>
              <w:t xml:space="preserve">        </w:t>
            </w:r>
            <w:r w:rsidRPr="00492815">
              <w:rPr>
                <w:rFonts w:asciiTheme="majorHAnsi" w:eastAsia="Segoe MDL2 Assets" w:hAnsiTheme="majorHAnsi" w:cs="Segoe MDL2 Assets"/>
                <w:spacing w:val="10"/>
                <w:w w:val="46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P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a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rtici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p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10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in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mar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k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ti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8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 xml:space="preserve">&amp; </w:t>
            </w:r>
            <w:r w:rsidRPr="00492815">
              <w:rPr>
                <w:rFonts w:asciiTheme="majorHAnsi" w:eastAsia="Calibri" w:hAnsiTheme="majorHAnsi" w:cs="Calibri"/>
                <w:spacing w:val="3"/>
                <w:position w:val="1"/>
              </w:rPr>
              <w:t>c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o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mm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un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ity</w:t>
            </w:r>
            <w:r w:rsidRPr="00492815">
              <w:rPr>
                <w:rFonts w:asciiTheme="majorHAnsi" w:eastAsia="Calibri" w:hAnsiTheme="majorHAnsi" w:cs="Calibri"/>
                <w:spacing w:val="-8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v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ts</w:t>
            </w:r>
            <w:r w:rsidRPr="00492815">
              <w:rPr>
                <w:rFonts w:asciiTheme="majorHAnsi" w:eastAsia="Calibri" w:hAnsiTheme="majorHAnsi" w:cs="Calibri"/>
                <w:spacing w:val="-6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for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h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 xml:space="preserve"> s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c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h</w:t>
            </w:r>
            <w:r w:rsidRPr="00492815">
              <w:rPr>
                <w:rFonts w:asciiTheme="majorHAnsi" w:eastAsia="Calibri" w:hAnsiTheme="majorHAnsi" w:cs="Calibri"/>
                <w:spacing w:val="3"/>
                <w:position w:val="1"/>
              </w:rPr>
              <w:t>o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o</w:t>
            </w:r>
            <w:r w:rsidRPr="00492815">
              <w:rPr>
                <w:rFonts w:asciiTheme="majorHAnsi" w:eastAsia="Calibri" w:hAnsiTheme="majorHAnsi" w:cs="Calibri"/>
                <w:spacing w:val="5"/>
                <w:position w:val="1"/>
              </w:rPr>
              <w:t>l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.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0D93888" w14:textId="77777777" w:rsidR="00731FAC" w:rsidRPr="00492815" w:rsidRDefault="00492815">
            <w:pPr>
              <w:spacing w:line="160" w:lineRule="exact"/>
              <w:ind w:left="188"/>
              <w:rPr>
                <w:rFonts w:asciiTheme="majorHAnsi" w:eastAsia="Segoe MDL2 Assets" w:hAnsiTheme="majorHAnsi" w:cs="Segoe MDL2 Assets"/>
              </w:rPr>
            </w:pPr>
            <w:r w:rsidRPr="00492815">
              <w:rPr>
                <w:rFonts w:asciiTheme="majorHAnsi" w:eastAsia="Segoe MDL2 Assets" w:hAnsiTheme="majorHAnsi" w:cs="Segoe MDL2 Assets"/>
                <w:w w:val="45"/>
                <w:position w:val="-3"/>
              </w:rPr>
              <w:t>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85A8BE7" w14:textId="77777777" w:rsidR="00731FAC" w:rsidRPr="00492815" w:rsidRDefault="00492815">
            <w:pPr>
              <w:spacing w:line="200" w:lineRule="exact"/>
              <w:ind w:left="129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  <w:position w:val="1"/>
              </w:rPr>
              <w:t>Maki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6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u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re</w:t>
            </w:r>
            <w:r w:rsidRPr="00492815">
              <w:rPr>
                <w:rFonts w:asciiTheme="majorHAnsi" w:eastAsia="Calibri" w:hAnsiTheme="majorHAnsi" w:cs="Calibri"/>
                <w:spacing w:val="-5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th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-4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cl</w:t>
            </w:r>
            <w:r w:rsidRPr="00492815">
              <w:rPr>
                <w:rFonts w:asciiTheme="majorHAnsi" w:eastAsia="Calibri" w:hAnsiTheme="majorHAnsi" w:cs="Calibri"/>
                <w:spacing w:val="3"/>
                <w:position w:val="1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ss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r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o</w:t>
            </w:r>
            <w:r w:rsidRPr="00492815">
              <w:rPr>
                <w:rFonts w:asciiTheme="majorHAnsi" w:eastAsia="Calibri" w:hAnsiTheme="majorHAnsi" w:cs="Calibri"/>
                <w:spacing w:val="3"/>
                <w:position w:val="1"/>
              </w:rPr>
              <w:t>o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m</w:t>
            </w:r>
            <w:r w:rsidRPr="00492815">
              <w:rPr>
                <w:rFonts w:asciiTheme="majorHAnsi" w:eastAsia="Calibri" w:hAnsiTheme="majorHAnsi" w:cs="Calibri"/>
                <w:spacing w:val="-9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is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ke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p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-3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ti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dy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/a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tr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a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cti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ve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.</w:t>
            </w:r>
          </w:p>
        </w:tc>
      </w:tr>
      <w:tr w:rsidR="00492815" w:rsidRPr="00492815" w14:paraId="3A04ED80" w14:textId="77777777" w:rsidTr="00492815">
        <w:trPr>
          <w:trHeight w:hRule="exact" w:val="246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</w:tcPr>
          <w:p w14:paraId="63B4230D" w14:textId="77777777" w:rsidR="00731FAC" w:rsidRPr="00492815" w:rsidRDefault="00492815">
            <w:pPr>
              <w:spacing w:line="200" w:lineRule="exact"/>
              <w:ind w:left="40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Segoe MDL2 Assets" w:hAnsiTheme="majorHAnsi" w:cs="Segoe MDL2 Assets"/>
                <w:w w:val="46"/>
                <w:position w:val="1"/>
              </w:rPr>
              <w:t xml:space="preserve">        </w:t>
            </w:r>
            <w:r w:rsidRPr="00492815">
              <w:rPr>
                <w:rFonts w:asciiTheme="majorHAnsi" w:eastAsia="Segoe MDL2 Assets" w:hAnsiTheme="majorHAnsi" w:cs="Segoe MDL2 Assets"/>
                <w:spacing w:val="10"/>
                <w:w w:val="46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k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5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p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art</w:t>
            </w:r>
            <w:r w:rsidRPr="00492815">
              <w:rPr>
                <w:rFonts w:asciiTheme="majorHAnsi" w:eastAsia="Calibri" w:hAnsiTheme="majorHAnsi" w:cs="Calibri"/>
                <w:spacing w:val="-2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in</w:t>
            </w:r>
            <w:r w:rsidRPr="00492815">
              <w:rPr>
                <w:rFonts w:asciiTheme="majorHAnsi" w:eastAsia="Calibri" w:hAnsiTheme="majorHAnsi" w:cs="Calibri"/>
                <w:spacing w:val="-2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d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p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artm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a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l,</w:t>
            </w:r>
            <w:r w:rsidRPr="00492815">
              <w:rPr>
                <w:rFonts w:asciiTheme="majorHAnsi" w:eastAsia="Calibri" w:hAnsiTheme="majorHAnsi" w:cs="Calibri"/>
                <w:spacing w:val="-11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y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ar</w:t>
            </w:r>
            <w:r w:rsidRPr="00492815">
              <w:rPr>
                <w:rFonts w:asciiTheme="majorHAnsi" w:eastAsia="Calibri" w:hAnsiTheme="majorHAnsi" w:cs="Calibri"/>
                <w:spacing w:val="-4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gr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ou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p</w:t>
            </w:r>
            <w:r w:rsidRPr="00492815">
              <w:rPr>
                <w:rFonts w:asciiTheme="majorHAnsi" w:eastAsia="Calibri" w:hAnsiTheme="majorHAnsi" w:cs="Calibri"/>
                <w:spacing w:val="-4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an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d</w:t>
            </w:r>
            <w:r w:rsidRPr="00492815">
              <w:rPr>
                <w:rFonts w:asciiTheme="majorHAnsi" w:eastAsia="Calibri" w:hAnsiTheme="majorHAnsi" w:cs="Calibri"/>
                <w:spacing w:val="-2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staff</w:t>
            </w:r>
            <w:r w:rsidRPr="00492815">
              <w:rPr>
                <w:rFonts w:asciiTheme="majorHAnsi" w:eastAsia="Calibri" w:hAnsiTheme="majorHAnsi" w:cs="Calibri"/>
                <w:spacing w:val="-5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m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ti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spacing w:val="2"/>
                <w:position w:val="1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.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0B19FF6" w14:textId="77777777" w:rsidR="00731FAC" w:rsidRPr="00492815" w:rsidRDefault="00492815">
            <w:pPr>
              <w:spacing w:line="160" w:lineRule="exact"/>
              <w:ind w:left="188"/>
              <w:rPr>
                <w:rFonts w:asciiTheme="majorHAnsi" w:eastAsia="Segoe MDL2 Assets" w:hAnsiTheme="majorHAnsi" w:cs="Segoe MDL2 Assets"/>
              </w:rPr>
            </w:pPr>
            <w:r w:rsidRPr="00492815">
              <w:rPr>
                <w:rFonts w:asciiTheme="majorHAnsi" w:eastAsia="Segoe MDL2 Assets" w:hAnsiTheme="majorHAnsi" w:cs="Segoe MDL2 Assets"/>
                <w:w w:val="45"/>
                <w:position w:val="-3"/>
              </w:rPr>
              <w:t>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9526BF9" w14:textId="77777777" w:rsidR="00731FAC" w:rsidRPr="00492815" w:rsidRDefault="00492815">
            <w:pPr>
              <w:spacing w:line="200" w:lineRule="exact"/>
              <w:ind w:left="129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  <w:position w:val="1"/>
              </w:rPr>
              <w:t>Ma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agi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8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pup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il</w:t>
            </w:r>
            <w:r w:rsidRPr="00492815">
              <w:rPr>
                <w:rFonts w:asciiTheme="majorHAnsi" w:eastAsia="Calibri" w:hAnsiTheme="majorHAnsi" w:cs="Calibri"/>
                <w:spacing w:val="-4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h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o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mew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or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k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,</w:t>
            </w:r>
            <w:r w:rsidRPr="00492815">
              <w:rPr>
                <w:rFonts w:asciiTheme="majorHAnsi" w:eastAsia="Calibri" w:hAnsiTheme="majorHAnsi" w:cs="Calibri"/>
                <w:spacing w:val="-9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a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ccor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d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8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o</w:t>
            </w:r>
            <w:r w:rsidRPr="00492815">
              <w:rPr>
                <w:rFonts w:asciiTheme="majorHAnsi" w:eastAsia="Calibri" w:hAnsiTheme="majorHAnsi" w:cs="Calibri"/>
                <w:spacing w:val="-2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th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e</w:t>
            </w:r>
          </w:p>
        </w:tc>
      </w:tr>
      <w:tr w:rsidR="00492815" w:rsidRPr="00492815" w14:paraId="59965BD9" w14:textId="77777777" w:rsidTr="00492815">
        <w:trPr>
          <w:trHeight w:hRule="exact" w:val="231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</w:tcPr>
          <w:p w14:paraId="6A180A42" w14:textId="77777777" w:rsidR="00731FAC" w:rsidRPr="00492815" w:rsidRDefault="00492815">
            <w:pPr>
              <w:spacing w:line="220" w:lineRule="exact"/>
              <w:ind w:left="40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Segoe MDL2 Assets" w:hAnsiTheme="majorHAnsi" w:cs="Segoe MDL2 Assets"/>
                <w:w w:val="46"/>
                <w:position w:val="-1"/>
              </w:rPr>
              <w:t xml:space="preserve">        </w:t>
            </w:r>
            <w:r w:rsidRPr="00492815">
              <w:rPr>
                <w:rFonts w:asciiTheme="majorHAnsi" w:eastAsia="Segoe MDL2 Assets" w:hAnsiTheme="majorHAnsi" w:cs="Segoe MDL2 Assets"/>
                <w:spacing w:val="10"/>
                <w:w w:val="46"/>
                <w:position w:val="-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-1"/>
              </w:rPr>
              <w:t>Carr</w:t>
            </w:r>
            <w:r w:rsidRPr="00492815">
              <w:rPr>
                <w:rFonts w:asciiTheme="majorHAnsi" w:eastAsia="Calibri" w:hAnsiTheme="majorHAnsi" w:cs="Calibri"/>
                <w:spacing w:val="1"/>
                <w:position w:val="-1"/>
              </w:rPr>
              <w:t>y</w:t>
            </w:r>
            <w:r w:rsidRPr="00492815">
              <w:rPr>
                <w:rFonts w:asciiTheme="majorHAnsi" w:eastAsia="Calibri" w:hAnsiTheme="majorHAnsi" w:cs="Calibri"/>
                <w:position w:val="-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  <w:position w:val="-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-1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7"/>
                <w:position w:val="-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-1"/>
              </w:rPr>
              <w:t>ou</w:t>
            </w:r>
            <w:r w:rsidRPr="00492815">
              <w:rPr>
                <w:rFonts w:asciiTheme="majorHAnsi" w:eastAsia="Calibri" w:hAnsiTheme="majorHAnsi" w:cs="Calibri"/>
                <w:position w:val="-1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-2"/>
                <w:position w:val="-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-1"/>
              </w:rPr>
              <w:t>d</w:t>
            </w:r>
            <w:r w:rsidRPr="00492815">
              <w:rPr>
                <w:rFonts w:asciiTheme="majorHAnsi" w:eastAsia="Calibri" w:hAnsiTheme="majorHAnsi" w:cs="Calibri"/>
                <w:spacing w:val="-1"/>
                <w:position w:val="-1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-1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1"/>
                <w:position w:val="-1"/>
              </w:rPr>
              <w:t>a</w:t>
            </w:r>
            <w:r w:rsidRPr="00492815">
              <w:rPr>
                <w:rFonts w:asciiTheme="majorHAnsi" w:eastAsia="Calibri" w:hAnsiTheme="majorHAnsi" w:cs="Calibri"/>
                <w:position w:val="-1"/>
              </w:rPr>
              <w:t>il</w:t>
            </w:r>
            <w:r w:rsidRPr="00492815">
              <w:rPr>
                <w:rFonts w:asciiTheme="majorHAnsi" w:eastAsia="Calibri" w:hAnsiTheme="majorHAnsi" w:cs="Calibri"/>
                <w:spacing w:val="-1"/>
                <w:position w:val="-1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-1"/>
              </w:rPr>
              <w:t>d</w:t>
            </w:r>
            <w:r w:rsidRPr="00492815">
              <w:rPr>
                <w:rFonts w:asciiTheme="majorHAnsi" w:eastAsia="Calibri" w:hAnsiTheme="majorHAnsi" w:cs="Calibri"/>
                <w:spacing w:val="-6"/>
                <w:position w:val="-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-1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-1"/>
                <w:position w:val="-1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1"/>
                <w:position w:val="-1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-1"/>
                <w:position w:val="-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  <w:position w:val="-1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-1"/>
                <w:position w:val="-1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1"/>
                <w:position w:val="-1"/>
              </w:rPr>
              <w:t>m</w:t>
            </w:r>
            <w:r w:rsidRPr="00492815">
              <w:rPr>
                <w:rFonts w:asciiTheme="majorHAnsi" w:eastAsia="Calibri" w:hAnsiTheme="majorHAnsi" w:cs="Calibri"/>
                <w:spacing w:val="-1"/>
                <w:position w:val="-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  <w:position w:val="-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-1"/>
              </w:rPr>
              <w:t>ts</w:t>
            </w:r>
            <w:r w:rsidRPr="00492815">
              <w:rPr>
                <w:rFonts w:asciiTheme="majorHAnsi" w:eastAsia="Calibri" w:hAnsiTheme="majorHAnsi" w:cs="Calibri"/>
                <w:spacing w:val="-11"/>
                <w:position w:val="-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-1"/>
              </w:rPr>
              <w:t>o</w:t>
            </w:r>
            <w:r w:rsidRPr="00492815">
              <w:rPr>
                <w:rFonts w:asciiTheme="majorHAnsi" w:eastAsia="Calibri" w:hAnsiTheme="majorHAnsi" w:cs="Calibri"/>
                <w:position w:val="-1"/>
              </w:rPr>
              <w:t>f</w:t>
            </w:r>
            <w:r w:rsidRPr="00492815">
              <w:rPr>
                <w:rFonts w:asciiTheme="majorHAnsi" w:eastAsia="Calibri" w:hAnsiTheme="majorHAnsi" w:cs="Calibri"/>
                <w:spacing w:val="-3"/>
                <w:position w:val="-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-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  <w:position w:val="-1"/>
              </w:rPr>
              <w:t>nd</w:t>
            </w:r>
            <w:r w:rsidRPr="00492815">
              <w:rPr>
                <w:rFonts w:asciiTheme="majorHAnsi" w:eastAsia="Calibri" w:hAnsiTheme="majorHAnsi" w:cs="Calibri"/>
                <w:position w:val="-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-1"/>
                <w:position w:val="-1"/>
              </w:rPr>
              <w:t>v</w:t>
            </w:r>
            <w:r w:rsidRPr="00492815">
              <w:rPr>
                <w:rFonts w:asciiTheme="majorHAnsi" w:eastAsia="Calibri" w:hAnsiTheme="majorHAnsi" w:cs="Calibri"/>
                <w:position w:val="-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  <w:position w:val="-1"/>
              </w:rPr>
              <w:t>du</w:t>
            </w:r>
            <w:r w:rsidRPr="00492815">
              <w:rPr>
                <w:rFonts w:asciiTheme="majorHAnsi" w:eastAsia="Calibri" w:hAnsiTheme="majorHAnsi" w:cs="Calibri"/>
                <w:position w:val="-1"/>
              </w:rPr>
              <w:t>al</w:t>
            </w:r>
            <w:r w:rsidRPr="00492815">
              <w:rPr>
                <w:rFonts w:asciiTheme="majorHAnsi" w:eastAsia="Calibri" w:hAnsiTheme="majorHAnsi" w:cs="Calibri"/>
                <w:spacing w:val="-7"/>
                <w:position w:val="-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-1"/>
                <w:position w:val="-1"/>
              </w:rPr>
              <w:t>s</w:t>
            </w:r>
            <w:r w:rsidRPr="00492815">
              <w:rPr>
                <w:rFonts w:asciiTheme="majorHAnsi" w:eastAsia="Calibri" w:hAnsiTheme="majorHAnsi" w:cs="Calibri"/>
                <w:position w:val="-1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1"/>
                <w:position w:val="-1"/>
              </w:rPr>
              <w:t>ud</w:t>
            </w:r>
            <w:r w:rsidRPr="00492815">
              <w:rPr>
                <w:rFonts w:asciiTheme="majorHAnsi" w:eastAsia="Calibri" w:hAnsiTheme="majorHAnsi" w:cs="Calibri"/>
                <w:spacing w:val="-1"/>
                <w:position w:val="-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  <w:position w:val="-1"/>
              </w:rPr>
              <w:t>n</w:t>
            </w:r>
            <w:r w:rsidRPr="00492815">
              <w:rPr>
                <w:rFonts w:asciiTheme="majorHAnsi" w:eastAsia="Calibri" w:hAnsiTheme="majorHAnsi" w:cs="Calibri"/>
                <w:spacing w:val="3"/>
                <w:position w:val="-1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4"/>
                <w:position w:val="-1"/>
              </w:rPr>
              <w:t>s</w:t>
            </w:r>
            <w:r w:rsidRPr="00492815">
              <w:rPr>
                <w:rFonts w:asciiTheme="majorHAnsi" w:eastAsia="Calibri" w:hAnsiTheme="majorHAnsi" w:cs="Calibri"/>
                <w:position w:val="-1"/>
              </w:rPr>
              <w:t>.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74E801C" w14:textId="77777777" w:rsidR="00731FAC" w:rsidRPr="00492815" w:rsidRDefault="00731FAC">
            <w:pPr>
              <w:rPr>
                <w:rFonts w:asciiTheme="majorHAnsi" w:hAnsiTheme="majorHAnsi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9958EDB" w14:textId="77777777" w:rsidR="00731FAC" w:rsidRPr="00492815" w:rsidRDefault="00492815">
            <w:pPr>
              <w:spacing w:line="200" w:lineRule="exact"/>
              <w:ind w:left="129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c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h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ool</w:t>
            </w:r>
            <w:r w:rsidRPr="00492815">
              <w:rPr>
                <w:rFonts w:asciiTheme="majorHAnsi" w:eastAsia="Calibri" w:hAnsiTheme="majorHAnsi" w:cs="Calibri"/>
                <w:spacing w:val="-5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p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olic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y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.</w:t>
            </w:r>
          </w:p>
        </w:tc>
      </w:tr>
      <w:tr w:rsidR="00492815" w:rsidRPr="00492815" w14:paraId="4BDE760B" w14:textId="77777777" w:rsidTr="00492815">
        <w:trPr>
          <w:trHeight w:hRule="exact" w:val="245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</w:tcPr>
          <w:p w14:paraId="784E6A12" w14:textId="77777777" w:rsidR="00731FAC" w:rsidRPr="00492815" w:rsidRDefault="00492815">
            <w:pPr>
              <w:spacing w:before="1" w:line="220" w:lineRule="exact"/>
              <w:ind w:left="40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Segoe MDL2 Assets" w:hAnsiTheme="majorHAnsi" w:cs="Segoe MDL2 Assets"/>
                <w:w w:val="46"/>
                <w:position w:val="-3"/>
              </w:rPr>
              <w:t xml:space="preserve">        </w:t>
            </w:r>
            <w:r w:rsidRPr="00492815">
              <w:rPr>
                <w:rFonts w:asciiTheme="majorHAnsi" w:eastAsia="Segoe MDL2 Assets" w:hAnsiTheme="majorHAnsi" w:cs="Segoe MDL2 Assets"/>
                <w:spacing w:val="10"/>
                <w:w w:val="46"/>
                <w:position w:val="-3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-1"/>
                <w:position w:val="-3"/>
              </w:rPr>
              <w:t>Us</w:t>
            </w:r>
            <w:r w:rsidRPr="00492815">
              <w:rPr>
                <w:rFonts w:asciiTheme="majorHAnsi" w:eastAsia="Calibri" w:hAnsiTheme="majorHAnsi" w:cs="Calibri"/>
                <w:position w:val="-3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  <w:position w:val="-3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-3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5"/>
                <w:position w:val="-3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-3"/>
              </w:rPr>
              <w:t>a ra</w:t>
            </w:r>
            <w:r w:rsidRPr="00492815">
              <w:rPr>
                <w:rFonts w:asciiTheme="majorHAnsi" w:eastAsia="Calibri" w:hAnsiTheme="majorHAnsi" w:cs="Calibri"/>
                <w:spacing w:val="1"/>
                <w:position w:val="-3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-3"/>
              </w:rPr>
              <w:t>ge</w:t>
            </w:r>
            <w:r w:rsidRPr="00492815">
              <w:rPr>
                <w:rFonts w:asciiTheme="majorHAnsi" w:eastAsia="Calibri" w:hAnsiTheme="majorHAnsi" w:cs="Calibri"/>
                <w:spacing w:val="-6"/>
                <w:position w:val="-3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-3"/>
              </w:rPr>
              <w:t>o</w:t>
            </w:r>
            <w:r w:rsidRPr="00492815">
              <w:rPr>
                <w:rFonts w:asciiTheme="majorHAnsi" w:eastAsia="Calibri" w:hAnsiTheme="majorHAnsi" w:cs="Calibri"/>
                <w:position w:val="-3"/>
              </w:rPr>
              <w:t>f</w:t>
            </w:r>
            <w:r w:rsidRPr="00492815">
              <w:rPr>
                <w:rFonts w:asciiTheme="majorHAnsi" w:eastAsia="Calibri" w:hAnsiTheme="majorHAnsi" w:cs="Calibri"/>
                <w:spacing w:val="-3"/>
                <w:position w:val="-3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3"/>
                <w:position w:val="-3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-1"/>
                <w:position w:val="-3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-3"/>
              </w:rPr>
              <w:t>ac</w:t>
            </w:r>
            <w:r w:rsidRPr="00492815">
              <w:rPr>
                <w:rFonts w:asciiTheme="majorHAnsi" w:eastAsia="Calibri" w:hAnsiTheme="majorHAnsi" w:cs="Calibri"/>
                <w:spacing w:val="1"/>
                <w:position w:val="-3"/>
              </w:rPr>
              <w:t>h</w:t>
            </w:r>
            <w:r w:rsidRPr="00492815">
              <w:rPr>
                <w:rFonts w:asciiTheme="majorHAnsi" w:eastAsia="Calibri" w:hAnsiTheme="majorHAnsi" w:cs="Calibri"/>
                <w:position w:val="-3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  <w:position w:val="-3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-3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7"/>
                <w:position w:val="-3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-1"/>
                <w:position w:val="-3"/>
              </w:rPr>
              <w:t>s</w:t>
            </w:r>
            <w:r w:rsidRPr="00492815">
              <w:rPr>
                <w:rFonts w:asciiTheme="majorHAnsi" w:eastAsia="Calibri" w:hAnsiTheme="majorHAnsi" w:cs="Calibri"/>
                <w:position w:val="-3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1"/>
                <w:position w:val="-3"/>
              </w:rPr>
              <w:t>y</w:t>
            </w:r>
            <w:r w:rsidRPr="00492815">
              <w:rPr>
                <w:rFonts w:asciiTheme="majorHAnsi" w:eastAsia="Calibri" w:hAnsiTheme="majorHAnsi" w:cs="Calibri"/>
                <w:spacing w:val="2"/>
                <w:position w:val="-3"/>
              </w:rPr>
              <w:t>l</w:t>
            </w:r>
            <w:r w:rsidRPr="00492815">
              <w:rPr>
                <w:rFonts w:asciiTheme="majorHAnsi" w:eastAsia="Calibri" w:hAnsiTheme="majorHAnsi" w:cs="Calibri"/>
                <w:spacing w:val="-1"/>
                <w:position w:val="-3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-3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-6"/>
                <w:position w:val="-3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-3"/>
              </w:rPr>
              <w:t>an</w:t>
            </w:r>
            <w:r w:rsidRPr="00492815">
              <w:rPr>
                <w:rFonts w:asciiTheme="majorHAnsi" w:eastAsia="Calibri" w:hAnsiTheme="majorHAnsi" w:cs="Calibri"/>
                <w:position w:val="-3"/>
              </w:rPr>
              <w:t>d</w:t>
            </w:r>
            <w:r w:rsidRPr="00492815">
              <w:rPr>
                <w:rFonts w:asciiTheme="majorHAnsi" w:eastAsia="Calibri" w:hAnsiTheme="majorHAnsi" w:cs="Calibri"/>
                <w:spacing w:val="-2"/>
                <w:position w:val="-3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-3"/>
              </w:rPr>
              <w:t>I</w:t>
            </w:r>
            <w:r w:rsidRPr="00492815">
              <w:rPr>
                <w:rFonts w:asciiTheme="majorHAnsi" w:eastAsia="Calibri" w:hAnsiTheme="majorHAnsi" w:cs="Calibri"/>
                <w:position w:val="-3"/>
              </w:rPr>
              <w:t>CT</w:t>
            </w:r>
            <w:r w:rsidRPr="00492815">
              <w:rPr>
                <w:rFonts w:asciiTheme="majorHAnsi" w:eastAsia="Calibri" w:hAnsiTheme="majorHAnsi" w:cs="Calibri"/>
                <w:spacing w:val="-5"/>
                <w:position w:val="-3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-3"/>
              </w:rPr>
              <w:t>in</w:t>
            </w:r>
            <w:r w:rsidRPr="00492815">
              <w:rPr>
                <w:rFonts w:asciiTheme="majorHAnsi" w:eastAsia="Calibri" w:hAnsiTheme="majorHAnsi" w:cs="Calibri"/>
                <w:spacing w:val="-1"/>
                <w:position w:val="-3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-3"/>
              </w:rPr>
              <w:t>l</w:t>
            </w:r>
            <w:r w:rsidRPr="00492815">
              <w:rPr>
                <w:rFonts w:asciiTheme="majorHAnsi" w:eastAsia="Calibri" w:hAnsiTheme="majorHAnsi" w:cs="Calibri"/>
                <w:spacing w:val="2"/>
                <w:position w:val="-3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  <w:position w:val="-3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-1"/>
                <w:position w:val="-3"/>
              </w:rPr>
              <w:t>s</w:t>
            </w:r>
            <w:r w:rsidRPr="00492815">
              <w:rPr>
                <w:rFonts w:asciiTheme="majorHAnsi" w:eastAsia="Calibri" w:hAnsiTheme="majorHAnsi" w:cs="Calibri"/>
                <w:position w:val="-3"/>
              </w:rPr>
              <w:t>o</w:t>
            </w:r>
            <w:r w:rsidRPr="00492815">
              <w:rPr>
                <w:rFonts w:asciiTheme="majorHAnsi" w:eastAsia="Calibri" w:hAnsiTheme="majorHAnsi" w:cs="Calibri"/>
                <w:spacing w:val="1"/>
                <w:position w:val="-3"/>
              </w:rPr>
              <w:t>n</w:t>
            </w:r>
            <w:r w:rsidRPr="00492815">
              <w:rPr>
                <w:rFonts w:asciiTheme="majorHAnsi" w:eastAsia="Calibri" w:hAnsiTheme="majorHAnsi" w:cs="Calibri"/>
                <w:spacing w:val="-1"/>
                <w:position w:val="-3"/>
              </w:rPr>
              <w:t>s</w:t>
            </w:r>
            <w:r w:rsidRPr="00492815">
              <w:rPr>
                <w:rFonts w:asciiTheme="majorHAnsi" w:eastAsia="Calibri" w:hAnsiTheme="majorHAnsi" w:cs="Calibri"/>
                <w:position w:val="-3"/>
              </w:rPr>
              <w:t>.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348375C" w14:textId="77777777" w:rsidR="00731FAC" w:rsidRPr="00492815" w:rsidRDefault="00492815">
            <w:pPr>
              <w:spacing w:line="160" w:lineRule="exact"/>
              <w:ind w:left="188"/>
              <w:rPr>
                <w:rFonts w:asciiTheme="majorHAnsi" w:eastAsia="Segoe MDL2 Assets" w:hAnsiTheme="majorHAnsi" w:cs="Segoe MDL2 Assets"/>
              </w:rPr>
            </w:pPr>
            <w:r w:rsidRPr="00492815">
              <w:rPr>
                <w:rFonts w:asciiTheme="majorHAnsi" w:eastAsia="Segoe MDL2 Assets" w:hAnsiTheme="majorHAnsi" w:cs="Segoe MDL2 Assets"/>
                <w:w w:val="45"/>
                <w:position w:val="-3"/>
              </w:rPr>
              <w:t>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480CA52" w14:textId="77777777" w:rsidR="00731FAC" w:rsidRPr="00492815" w:rsidRDefault="00492815">
            <w:pPr>
              <w:spacing w:line="200" w:lineRule="exact"/>
              <w:ind w:left="129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  <w:position w:val="1"/>
              </w:rPr>
              <w:t>Su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pp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orti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9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&amp; g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u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d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6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ac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h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-2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7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ss</w:t>
            </w:r>
            <w:r w:rsidRPr="00492815">
              <w:rPr>
                <w:rFonts w:asciiTheme="majorHAnsi" w:eastAsia="Calibri" w:hAnsiTheme="majorHAnsi" w:cs="Calibri"/>
                <w:spacing w:val="2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an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.</w:t>
            </w:r>
          </w:p>
        </w:tc>
      </w:tr>
      <w:tr w:rsidR="00492815" w:rsidRPr="00492815" w14:paraId="52B43163" w14:textId="77777777" w:rsidTr="00492815">
        <w:trPr>
          <w:trHeight w:hRule="exact" w:val="246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</w:tcPr>
          <w:p w14:paraId="30635E10" w14:textId="77777777" w:rsidR="00731FAC" w:rsidRPr="00492815" w:rsidRDefault="00492815">
            <w:pPr>
              <w:spacing w:before="19" w:line="200" w:lineRule="exact"/>
              <w:ind w:left="40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Segoe MDL2 Assets" w:hAnsiTheme="majorHAnsi" w:cs="Segoe MDL2 Assets"/>
                <w:w w:val="46"/>
                <w:position w:val="-4"/>
              </w:rPr>
              <w:t xml:space="preserve">        </w:t>
            </w:r>
            <w:r w:rsidRPr="00492815">
              <w:rPr>
                <w:rFonts w:asciiTheme="majorHAnsi" w:eastAsia="Segoe MDL2 Assets" w:hAnsiTheme="majorHAnsi" w:cs="Segoe MDL2 Assets"/>
                <w:spacing w:val="10"/>
                <w:w w:val="46"/>
                <w:position w:val="-4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-4"/>
              </w:rPr>
              <w:t>Prep</w:t>
            </w:r>
            <w:r w:rsidRPr="00492815">
              <w:rPr>
                <w:rFonts w:asciiTheme="majorHAnsi" w:eastAsia="Calibri" w:hAnsiTheme="majorHAnsi" w:cs="Calibri"/>
                <w:spacing w:val="1"/>
                <w:position w:val="-4"/>
              </w:rPr>
              <w:t>a</w:t>
            </w:r>
            <w:r w:rsidRPr="00492815">
              <w:rPr>
                <w:rFonts w:asciiTheme="majorHAnsi" w:eastAsia="Calibri" w:hAnsiTheme="majorHAnsi" w:cs="Calibri"/>
                <w:position w:val="-4"/>
              </w:rPr>
              <w:t>ri</w:t>
            </w:r>
            <w:r w:rsidRPr="00492815">
              <w:rPr>
                <w:rFonts w:asciiTheme="majorHAnsi" w:eastAsia="Calibri" w:hAnsiTheme="majorHAnsi" w:cs="Calibri"/>
                <w:spacing w:val="1"/>
                <w:position w:val="-4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-4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8"/>
                <w:position w:val="-4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-4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-1"/>
                <w:position w:val="-4"/>
              </w:rPr>
              <w:t>es</w:t>
            </w:r>
            <w:r w:rsidRPr="00492815">
              <w:rPr>
                <w:rFonts w:asciiTheme="majorHAnsi" w:eastAsia="Calibri" w:hAnsiTheme="majorHAnsi" w:cs="Calibri"/>
                <w:position w:val="-4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-2"/>
                <w:position w:val="-4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-4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1"/>
                <w:position w:val="-4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-4"/>
              </w:rPr>
              <w:t>d</w:t>
            </w:r>
            <w:r w:rsidRPr="00492815">
              <w:rPr>
                <w:rFonts w:asciiTheme="majorHAnsi" w:eastAsia="Calibri" w:hAnsiTheme="majorHAnsi" w:cs="Calibri"/>
                <w:spacing w:val="-2"/>
                <w:position w:val="-4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-4"/>
              </w:rPr>
              <w:t>exa</w:t>
            </w:r>
            <w:r w:rsidRPr="00492815">
              <w:rPr>
                <w:rFonts w:asciiTheme="majorHAnsi" w:eastAsia="Calibri" w:hAnsiTheme="majorHAnsi" w:cs="Calibri"/>
                <w:spacing w:val="2"/>
                <w:position w:val="-4"/>
              </w:rPr>
              <w:t>m</w:t>
            </w:r>
            <w:r w:rsidRPr="00492815">
              <w:rPr>
                <w:rFonts w:asciiTheme="majorHAnsi" w:eastAsia="Calibri" w:hAnsiTheme="majorHAnsi" w:cs="Calibri"/>
                <w:position w:val="-4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  <w:position w:val="-4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-4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1"/>
                <w:position w:val="-4"/>
              </w:rPr>
              <w:t>t</w:t>
            </w:r>
            <w:r w:rsidRPr="00492815">
              <w:rPr>
                <w:rFonts w:asciiTheme="majorHAnsi" w:eastAsia="Calibri" w:hAnsiTheme="majorHAnsi" w:cs="Calibri"/>
                <w:position w:val="-4"/>
              </w:rPr>
              <w:t>io</w:t>
            </w:r>
            <w:r w:rsidRPr="00492815">
              <w:rPr>
                <w:rFonts w:asciiTheme="majorHAnsi" w:eastAsia="Calibri" w:hAnsiTheme="majorHAnsi" w:cs="Calibri"/>
                <w:spacing w:val="1"/>
                <w:position w:val="-4"/>
              </w:rPr>
              <w:t>n</w:t>
            </w:r>
            <w:r w:rsidRPr="00492815">
              <w:rPr>
                <w:rFonts w:asciiTheme="majorHAnsi" w:eastAsia="Calibri" w:hAnsiTheme="majorHAnsi" w:cs="Calibri"/>
                <w:spacing w:val="-1"/>
                <w:position w:val="-4"/>
              </w:rPr>
              <w:t>s</w:t>
            </w:r>
            <w:r w:rsidRPr="00492815">
              <w:rPr>
                <w:rFonts w:asciiTheme="majorHAnsi" w:eastAsia="Calibri" w:hAnsiTheme="majorHAnsi" w:cs="Calibri"/>
                <w:position w:val="-4"/>
              </w:rPr>
              <w:t>.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F1C4C06" w14:textId="77777777" w:rsidR="00731FAC" w:rsidRPr="00492815" w:rsidRDefault="00492815">
            <w:pPr>
              <w:spacing w:line="160" w:lineRule="exact"/>
              <w:ind w:left="188"/>
              <w:rPr>
                <w:rFonts w:asciiTheme="majorHAnsi" w:eastAsia="Segoe MDL2 Assets" w:hAnsiTheme="majorHAnsi" w:cs="Segoe MDL2 Assets"/>
              </w:rPr>
            </w:pPr>
            <w:r w:rsidRPr="00492815">
              <w:rPr>
                <w:rFonts w:asciiTheme="majorHAnsi" w:eastAsia="Segoe MDL2 Assets" w:hAnsiTheme="majorHAnsi" w:cs="Segoe MDL2 Assets"/>
                <w:w w:val="45"/>
                <w:position w:val="-3"/>
              </w:rPr>
              <w:t>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B9D7592" w14:textId="77777777" w:rsidR="00731FAC" w:rsidRPr="00492815" w:rsidRDefault="00492815">
            <w:pPr>
              <w:spacing w:line="200" w:lineRule="exact"/>
              <w:ind w:left="129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upp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orti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9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an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d</w:t>
            </w:r>
            <w:r w:rsidRPr="00492815">
              <w:rPr>
                <w:rFonts w:asciiTheme="majorHAnsi" w:eastAsia="Calibri" w:hAnsiTheme="majorHAnsi" w:cs="Calibri"/>
                <w:spacing w:val="-2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su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p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r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v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9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2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du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ca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io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al</w:t>
            </w:r>
            <w:r w:rsidRPr="00492815">
              <w:rPr>
                <w:rFonts w:asciiTheme="majorHAnsi" w:eastAsia="Calibri" w:hAnsiTheme="majorHAnsi" w:cs="Calibri"/>
                <w:spacing w:val="-9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gam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es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,</w:t>
            </w:r>
          </w:p>
        </w:tc>
      </w:tr>
      <w:tr w:rsidR="00492815" w:rsidRPr="00492815" w14:paraId="0E3AF0BC" w14:textId="77777777" w:rsidTr="00492815">
        <w:trPr>
          <w:trHeight w:hRule="exact" w:val="231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</w:tcPr>
          <w:p w14:paraId="65D78A84" w14:textId="77777777" w:rsidR="00731FAC" w:rsidRPr="00492815" w:rsidRDefault="00492815">
            <w:pPr>
              <w:spacing w:before="39" w:line="180" w:lineRule="exact"/>
              <w:ind w:left="40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Segoe MDL2 Assets" w:hAnsiTheme="majorHAnsi" w:cs="Segoe MDL2 Assets"/>
                <w:w w:val="46"/>
                <w:position w:val="-7"/>
              </w:rPr>
              <w:t xml:space="preserve">        </w:t>
            </w:r>
            <w:r w:rsidRPr="00492815">
              <w:rPr>
                <w:rFonts w:asciiTheme="majorHAnsi" w:eastAsia="Segoe MDL2 Assets" w:hAnsiTheme="majorHAnsi" w:cs="Segoe MDL2 Assets"/>
                <w:spacing w:val="10"/>
                <w:w w:val="46"/>
                <w:position w:val="-7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-7"/>
              </w:rPr>
              <w:t>Marki</w:t>
            </w:r>
            <w:r w:rsidRPr="00492815">
              <w:rPr>
                <w:rFonts w:asciiTheme="majorHAnsi" w:eastAsia="Calibri" w:hAnsiTheme="majorHAnsi" w:cs="Calibri"/>
                <w:spacing w:val="1"/>
                <w:position w:val="-7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-7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7"/>
                <w:position w:val="-7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-7"/>
              </w:rPr>
              <w:t>a st</w:t>
            </w:r>
            <w:r w:rsidRPr="00492815">
              <w:rPr>
                <w:rFonts w:asciiTheme="majorHAnsi" w:eastAsia="Calibri" w:hAnsiTheme="majorHAnsi" w:cs="Calibri"/>
                <w:spacing w:val="1"/>
                <w:position w:val="-7"/>
              </w:rPr>
              <w:t>ud</w:t>
            </w:r>
            <w:r w:rsidRPr="00492815">
              <w:rPr>
                <w:rFonts w:asciiTheme="majorHAnsi" w:eastAsia="Calibri" w:hAnsiTheme="majorHAnsi" w:cs="Calibri"/>
                <w:spacing w:val="-1"/>
                <w:position w:val="-7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  <w:position w:val="-7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-7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1"/>
                <w:position w:val="-7"/>
              </w:rPr>
              <w:t>’</w:t>
            </w:r>
            <w:r w:rsidRPr="00492815">
              <w:rPr>
                <w:rFonts w:asciiTheme="majorHAnsi" w:eastAsia="Calibri" w:hAnsiTheme="majorHAnsi" w:cs="Calibri"/>
                <w:position w:val="-7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-7"/>
                <w:position w:val="-7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-7"/>
              </w:rPr>
              <w:t>co</w:t>
            </w:r>
            <w:r w:rsidRPr="00492815">
              <w:rPr>
                <w:rFonts w:asciiTheme="majorHAnsi" w:eastAsia="Calibri" w:hAnsiTheme="majorHAnsi" w:cs="Calibri"/>
                <w:spacing w:val="1"/>
                <w:position w:val="-7"/>
              </w:rPr>
              <w:t>u</w:t>
            </w:r>
            <w:r w:rsidRPr="00492815">
              <w:rPr>
                <w:rFonts w:asciiTheme="majorHAnsi" w:eastAsia="Calibri" w:hAnsiTheme="majorHAnsi" w:cs="Calibri"/>
                <w:position w:val="-7"/>
              </w:rPr>
              <w:t>r</w:t>
            </w:r>
            <w:r w:rsidRPr="00492815">
              <w:rPr>
                <w:rFonts w:asciiTheme="majorHAnsi" w:eastAsia="Calibri" w:hAnsiTheme="majorHAnsi" w:cs="Calibri"/>
                <w:spacing w:val="-1"/>
                <w:position w:val="-7"/>
              </w:rPr>
              <w:t>s</w:t>
            </w:r>
            <w:r w:rsidRPr="00492815">
              <w:rPr>
                <w:rFonts w:asciiTheme="majorHAnsi" w:eastAsia="Calibri" w:hAnsiTheme="majorHAnsi" w:cs="Calibri"/>
                <w:position w:val="-7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-3"/>
                <w:position w:val="-7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-7"/>
              </w:rPr>
              <w:t>w</w:t>
            </w:r>
            <w:r w:rsidRPr="00492815">
              <w:rPr>
                <w:rFonts w:asciiTheme="majorHAnsi" w:eastAsia="Calibri" w:hAnsiTheme="majorHAnsi" w:cs="Calibri"/>
                <w:position w:val="-7"/>
              </w:rPr>
              <w:t>ork</w:t>
            </w:r>
            <w:r w:rsidRPr="00492815">
              <w:rPr>
                <w:rFonts w:asciiTheme="majorHAnsi" w:eastAsia="Calibri" w:hAnsiTheme="majorHAnsi" w:cs="Calibri"/>
                <w:spacing w:val="-2"/>
                <w:position w:val="-7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-7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1"/>
                <w:position w:val="-7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-7"/>
              </w:rPr>
              <w:t>d</w:t>
            </w:r>
            <w:r w:rsidRPr="00492815">
              <w:rPr>
                <w:rFonts w:asciiTheme="majorHAnsi" w:eastAsia="Calibri" w:hAnsiTheme="majorHAnsi" w:cs="Calibri"/>
                <w:spacing w:val="-2"/>
                <w:position w:val="-7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-7"/>
              </w:rPr>
              <w:t>h</w:t>
            </w:r>
            <w:r w:rsidRPr="00492815">
              <w:rPr>
                <w:rFonts w:asciiTheme="majorHAnsi" w:eastAsia="Calibri" w:hAnsiTheme="majorHAnsi" w:cs="Calibri"/>
                <w:position w:val="-7"/>
              </w:rPr>
              <w:t>o</w:t>
            </w:r>
            <w:r w:rsidRPr="00492815">
              <w:rPr>
                <w:rFonts w:asciiTheme="majorHAnsi" w:eastAsia="Calibri" w:hAnsiTheme="majorHAnsi" w:cs="Calibri"/>
                <w:spacing w:val="-1"/>
                <w:position w:val="-7"/>
              </w:rPr>
              <w:t>m</w:t>
            </w:r>
            <w:r w:rsidRPr="00492815">
              <w:rPr>
                <w:rFonts w:asciiTheme="majorHAnsi" w:eastAsia="Calibri" w:hAnsiTheme="majorHAnsi" w:cs="Calibri"/>
                <w:position w:val="-7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-6"/>
                <w:position w:val="-7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-7"/>
              </w:rPr>
              <w:t>wor</w:t>
            </w:r>
            <w:r w:rsidRPr="00492815">
              <w:rPr>
                <w:rFonts w:asciiTheme="majorHAnsi" w:eastAsia="Calibri" w:hAnsiTheme="majorHAnsi" w:cs="Calibri"/>
                <w:spacing w:val="3"/>
                <w:position w:val="-7"/>
              </w:rPr>
              <w:t>k</w:t>
            </w:r>
            <w:r w:rsidRPr="00492815">
              <w:rPr>
                <w:rFonts w:asciiTheme="majorHAnsi" w:eastAsia="Calibri" w:hAnsiTheme="majorHAnsi" w:cs="Calibri"/>
                <w:position w:val="-7"/>
              </w:rPr>
              <w:t>.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8E9C4D8" w14:textId="77777777" w:rsidR="00731FAC" w:rsidRPr="00492815" w:rsidRDefault="00731FAC">
            <w:pPr>
              <w:rPr>
                <w:rFonts w:asciiTheme="majorHAnsi" w:hAnsiTheme="majorHAnsi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B31529B" w14:textId="77777777" w:rsidR="00731FAC" w:rsidRPr="00492815" w:rsidRDefault="00492815">
            <w:pPr>
              <w:spacing w:line="200" w:lineRule="exact"/>
              <w:ind w:left="129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p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orts</w:t>
            </w:r>
            <w:r w:rsidRPr="00492815">
              <w:rPr>
                <w:rFonts w:asciiTheme="majorHAnsi" w:eastAsia="Calibri" w:hAnsiTheme="majorHAnsi" w:cs="Calibri"/>
                <w:spacing w:val="-5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d</w:t>
            </w:r>
            <w:r w:rsidRPr="00492815">
              <w:rPr>
                <w:rFonts w:asciiTheme="majorHAnsi" w:eastAsia="Calibri" w:hAnsiTheme="majorHAnsi" w:cs="Calibri"/>
                <w:spacing w:val="-2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cr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f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-3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ac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v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it</w:t>
            </w:r>
            <w:r w:rsidRPr="00492815">
              <w:rPr>
                <w:rFonts w:asciiTheme="majorHAnsi" w:eastAsia="Calibri" w:hAnsiTheme="majorHAnsi" w:cs="Calibri"/>
                <w:spacing w:val="2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s</w:t>
            </w:r>
          </w:p>
        </w:tc>
      </w:tr>
      <w:tr w:rsidR="00492815" w:rsidRPr="00492815" w14:paraId="4155993C" w14:textId="77777777" w:rsidTr="00492815">
        <w:trPr>
          <w:trHeight w:hRule="exact" w:val="245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</w:tcPr>
          <w:p w14:paraId="06320968" w14:textId="77777777" w:rsidR="00731FAC" w:rsidRPr="00492815" w:rsidRDefault="00492815">
            <w:pPr>
              <w:spacing w:before="71" w:line="160" w:lineRule="exact"/>
              <w:ind w:left="40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Segoe MDL2 Assets" w:hAnsiTheme="majorHAnsi" w:cs="Segoe MDL2 Assets"/>
                <w:w w:val="46"/>
                <w:position w:val="-9"/>
              </w:rPr>
              <w:t xml:space="preserve">        </w:t>
            </w:r>
            <w:r w:rsidRPr="00492815">
              <w:rPr>
                <w:rFonts w:asciiTheme="majorHAnsi" w:eastAsia="Segoe MDL2 Assets" w:hAnsiTheme="majorHAnsi" w:cs="Segoe MDL2 Assets"/>
                <w:spacing w:val="10"/>
                <w:w w:val="46"/>
                <w:position w:val="-9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-9"/>
              </w:rPr>
              <w:t>Su</w:t>
            </w:r>
            <w:r w:rsidRPr="00492815">
              <w:rPr>
                <w:rFonts w:asciiTheme="majorHAnsi" w:eastAsia="Calibri" w:hAnsiTheme="majorHAnsi" w:cs="Calibri"/>
                <w:spacing w:val="1"/>
                <w:position w:val="-9"/>
              </w:rPr>
              <w:t>p</w:t>
            </w:r>
            <w:r w:rsidRPr="00492815">
              <w:rPr>
                <w:rFonts w:asciiTheme="majorHAnsi" w:eastAsia="Calibri" w:hAnsiTheme="majorHAnsi" w:cs="Calibri"/>
                <w:spacing w:val="-1"/>
                <w:position w:val="-9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-9"/>
              </w:rPr>
              <w:t>r</w:t>
            </w:r>
            <w:r w:rsidRPr="00492815">
              <w:rPr>
                <w:rFonts w:asciiTheme="majorHAnsi" w:eastAsia="Calibri" w:hAnsiTheme="majorHAnsi" w:cs="Calibri"/>
                <w:spacing w:val="-1"/>
                <w:position w:val="-9"/>
              </w:rPr>
              <w:t>v</w:t>
            </w:r>
            <w:r w:rsidRPr="00492815">
              <w:rPr>
                <w:rFonts w:asciiTheme="majorHAnsi" w:eastAsia="Calibri" w:hAnsiTheme="majorHAnsi" w:cs="Calibri"/>
                <w:spacing w:val="2"/>
                <w:position w:val="-9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-1"/>
                <w:position w:val="-9"/>
              </w:rPr>
              <w:t>s</w:t>
            </w:r>
            <w:r w:rsidRPr="00492815">
              <w:rPr>
                <w:rFonts w:asciiTheme="majorHAnsi" w:eastAsia="Calibri" w:hAnsiTheme="majorHAnsi" w:cs="Calibri"/>
                <w:position w:val="-9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  <w:position w:val="-9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-9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9"/>
                <w:position w:val="-9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-9"/>
              </w:rPr>
              <w:t>th</w:t>
            </w:r>
            <w:r w:rsidRPr="00492815">
              <w:rPr>
                <w:rFonts w:asciiTheme="majorHAnsi" w:eastAsia="Calibri" w:hAnsiTheme="majorHAnsi" w:cs="Calibri"/>
                <w:position w:val="-9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-4"/>
                <w:position w:val="-9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-9"/>
              </w:rPr>
              <w:t>us</w:t>
            </w:r>
            <w:r w:rsidRPr="00492815">
              <w:rPr>
                <w:rFonts w:asciiTheme="majorHAnsi" w:eastAsia="Calibri" w:hAnsiTheme="majorHAnsi" w:cs="Calibri"/>
                <w:position w:val="-9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-4"/>
                <w:position w:val="-9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-9"/>
              </w:rPr>
              <w:t>o</w:t>
            </w:r>
            <w:r w:rsidRPr="00492815">
              <w:rPr>
                <w:rFonts w:asciiTheme="majorHAnsi" w:eastAsia="Calibri" w:hAnsiTheme="majorHAnsi" w:cs="Calibri"/>
                <w:position w:val="-9"/>
              </w:rPr>
              <w:t>f</w:t>
            </w:r>
            <w:r w:rsidRPr="00492815">
              <w:rPr>
                <w:rFonts w:asciiTheme="majorHAnsi" w:eastAsia="Calibri" w:hAnsiTheme="majorHAnsi" w:cs="Calibri"/>
                <w:spacing w:val="-3"/>
                <w:position w:val="-9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-9"/>
              </w:rPr>
              <w:t>su</w:t>
            </w:r>
            <w:r w:rsidRPr="00492815">
              <w:rPr>
                <w:rFonts w:asciiTheme="majorHAnsi" w:eastAsia="Calibri" w:hAnsiTheme="majorHAnsi" w:cs="Calibri"/>
                <w:spacing w:val="1"/>
                <w:position w:val="-9"/>
              </w:rPr>
              <w:t>pp</w:t>
            </w:r>
            <w:r w:rsidRPr="00492815">
              <w:rPr>
                <w:rFonts w:asciiTheme="majorHAnsi" w:eastAsia="Calibri" w:hAnsiTheme="majorHAnsi" w:cs="Calibri"/>
                <w:position w:val="-9"/>
              </w:rPr>
              <w:t>o</w:t>
            </w:r>
            <w:r w:rsidRPr="00492815">
              <w:rPr>
                <w:rFonts w:asciiTheme="majorHAnsi" w:eastAsia="Calibri" w:hAnsiTheme="majorHAnsi" w:cs="Calibri"/>
                <w:spacing w:val="2"/>
                <w:position w:val="-9"/>
              </w:rPr>
              <w:t>r</w:t>
            </w:r>
            <w:r w:rsidRPr="00492815">
              <w:rPr>
                <w:rFonts w:asciiTheme="majorHAnsi" w:eastAsia="Calibri" w:hAnsiTheme="majorHAnsi" w:cs="Calibri"/>
                <w:position w:val="-9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-5"/>
                <w:position w:val="-9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-1"/>
                <w:position w:val="-9"/>
              </w:rPr>
              <w:t>s</w:t>
            </w:r>
            <w:r w:rsidRPr="00492815">
              <w:rPr>
                <w:rFonts w:asciiTheme="majorHAnsi" w:eastAsia="Calibri" w:hAnsiTheme="majorHAnsi" w:cs="Calibri"/>
                <w:position w:val="-9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1"/>
                <w:position w:val="-9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-1"/>
                <w:position w:val="-9"/>
              </w:rPr>
              <w:t>f</w:t>
            </w:r>
            <w:r w:rsidRPr="00492815">
              <w:rPr>
                <w:rFonts w:asciiTheme="majorHAnsi" w:eastAsia="Calibri" w:hAnsiTheme="majorHAnsi" w:cs="Calibri"/>
                <w:position w:val="-9"/>
              </w:rPr>
              <w:t>f</w:t>
            </w:r>
            <w:r w:rsidRPr="00492815">
              <w:rPr>
                <w:rFonts w:asciiTheme="majorHAnsi" w:eastAsia="Calibri" w:hAnsiTheme="majorHAnsi" w:cs="Calibri"/>
                <w:spacing w:val="-5"/>
                <w:position w:val="-9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-9"/>
              </w:rPr>
              <w:t>r</w:t>
            </w:r>
            <w:r w:rsidRPr="00492815">
              <w:rPr>
                <w:rFonts w:asciiTheme="majorHAnsi" w:eastAsia="Calibri" w:hAnsiTheme="majorHAnsi" w:cs="Calibri"/>
                <w:spacing w:val="1"/>
                <w:position w:val="-9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-9"/>
              </w:rPr>
              <w:t>l</w:t>
            </w:r>
            <w:r w:rsidRPr="00492815">
              <w:rPr>
                <w:rFonts w:asciiTheme="majorHAnsi" w:eastAsia="Calibri" w:hAnsiTheme="majorHAnsi" w:cs="Calibri"/>
                <w:spacing w:val="1"/>
                <w:position w:val="-9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-1"/>
                <w:position w:val="-9"/>
              </w:rPr>
              <w:t>v</w:t>
            </w:r>
            <w:r w:rsidRPr="00492815">
              <w:rPr>
                <w:rFonts w:asciiTheme="majorHAnsi" w:eastAsia="Calibri" w:hAnsiTheme="majorHAnsi" w:cs="Calibri"/>
                <w:position w:val="-9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1"/>
                <w:position w:val="-9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-9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-6"/>
                <w:position w:val="-9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-9"/>
              </w:rPr>
              <w:t>to</w:t>
            </w:r>
            <w:r w:rsidRPr="00492815">
              <w:rPr>
                <w:rFonts w:asciiTheme="majorHAnsi" w:eastAsia="Calibri" w:hAnsiTheme="majorHAnsi" w:cs="Calibri"/>
                <w:spacing w:val="-1"/>
                <w:position w:val="-9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-9"/>
              </w:rPr>
              <w:t>th</w:t>
            </w:r>
            <w:r w:rsidRPr="00492815">
              <w:rPr>
                <w:rFonts w:asciiTheme="majorHAnsi" w:eastAsia="Calibri" w:hAnsiTheme="majorHAnsi" w:cs="Calibri"/>
                <w:position w:val="-9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-4"/>
                <w:position w:val="-9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-9"/>
              </w:rPr>
              <w:t>cl</w:t>
            </w:r>
            <w:r w:rsidRPr="00492815">
              <w:rPr>
                <w:rFonts w:asciiTheme="majorHAnsi" w:eastAsia="Calibri" w:hAnsiTheme="majorHAnsi" w:cs="Calibri"/>
                <w:spacing w:val="1"/>
                <w:position w:val="-9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-1"/>
                <w:position w:val="-9"/>
              </w:rPr>
              <w:t>ss</w:t>
            </w:r>
            <w:r w:rsidRPr="00492815">
              <w:rPr>
                <w:rFonts w:asciiTheme="majorHAnsi" w:eastAsia="Calibri" w:hAnsiTheme="majorHAnsi" w:cs="Calibri"/>
                <w:position w:val="-9"/>
              </w:rPr>
              <w:t>.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89F9B98" w14:textId="77777777" w:rsidR="00731FAC" w:rsidRPr="00492815" w:rsidRDefault="00492815">
            <w:pPr>
              <w:spacing w:line="160" w:lineRule="exact"/>
              <w:ind w:left="188"/>
              <w:rPr>
                <w:rFonts w:asciiTheme="majorHAnsi" w:eastAsia="Segoe MDL2 Assets" w:hAnsiTheme="majorHAnsi" w:cs="Segoe MDL2 Assets"/>
              </w:rPr>
            </w:pPr>
            <w:r w:rsidRPr="00492815">
              <w:rPr>
                <w:rFonts w:asciiTheme="majorHAnsi" w:eastAsia="Segoe MDL2 Assets" w:hAnsiTheme="majorHAnsi" w:cs="Segoe MDL2 Assets"/>
                <w:w w:val="45"/>
                <w:position w:val="-3"/>
              </w:rPr>
              <w:t>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E20F4A1" w14:textId="77777777" w:rsidR="00731FAC" w:rsidRPr="00492815" w:rsidRDefault="00492815">
            <w:pPr>
              <w:spacing w:line="200" w:lineRule="exact"/>
              <w:ind w:left="129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  <w:position w:val="1"/>
              </w:rPr>
              <w:t>P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u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6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og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h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r</w:t>
            </w:r>
            <w:r w:rsidRPr="00492815">
              <w:rPr>
                <w:rFonts w:asciiTheme="majorHAnsi" w:eastAsia="Calibri" w:hAnsiTheme="majorHAnsi" w:cs="Calibri"/>
                <w:spacing w:val="-7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d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p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la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y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-7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o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f</w:t>
            </w:r>
            <w:r w:rsidRPr="00492815">
              <w:rPr>
                <w:rFonts w:asciiTheme="majorHAnsi" w:eastAsia="Calibri" w:hAnsiTheme="majorHAnsi" w:cs="Calibri"/>
                <w:spacing w:val="-3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3"/>
                <w:position w:val="1"/>
              </w:rPr>
              <w:t>c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h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ildr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’s</w:t>
            </w:r>
            <w:r w:rsidRPr="00492815">
              <w:rPr>
                <w:rFonts w:asciiTheme="majorHAnsi" w:eastAsia="Calibri" w:hAnsiTheme="majorHAnsi" w:cs="Calibri"/>
                <w:spacing w:val="-9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wor</w:t>
            </w:r>
            <w:r w:rsidRPr="00492815">
              <w:rPr>
                <w:rFonts w:asciiTheme="majorHAnsi" w:eastAsia="Calibri" w:hAnsiTheme="majorHAnsi" w:cs="Calibri"/>
                <w:spacing w:val="5"/>
                <w:position w:val="1"/>
              </w:rPr>
              <w:t>k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.</w:t>
            </w:r>
          </w:p>
        </w:tc>
      </w:tr>
      <w:tr w:rsidR="00492815" w:rsidRPr="00492815" w14:paraId="7BB5282E" w14:textId="77777777" w:rsidTr="00492815">
        <w:trPr>
          <w:trHeight w:hRule="exact" w:val="246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</w:tcPr>
          <w:p w14:paraId="0BE456FC" w14:textId="77777777" w:rsidR="00731FAC" w:rsidRPr="00492815" w:rsidRDefault="00731FAC">
            <w:pPr>
              <w:rPr>
                <w:rFonts w:asciiTheme="majorHAnsi" w:hAnsiTheme="majorHAnsi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1E9C043" w14:textId="77777777" w:rsidR="00731FAC" w:rsidRPr="00492815" w:rsidRDefault="00492815">
            <w:pPr>
              <w:spacing w:line="160" w:lineRule="exact"/>
              <w:ind w:left="188"/>
              <w:rPr>
                <w:rFonts w:asciiTheme="majorHAnsi" w:eastAsia="Segoe MDL2 Assets" w:hAnsiTheme="majorHAnsi" w:cs="Segoe MDL2 Assets"/>
              </w:rPr>
            </w:pPr>
            <w:r w:rsidRPr="00492815">
              <w:rPr>
                <w:rFonts w:asciiTheme="majorHAnsi" w:eastAsia="Segoe MDL2 Assets" w:hAnsiTheme="majorHAnsi" w:cs="Segoe MDL2 Assets"/>
                <w:w w:val="45"/>
                <w:position w:val="-3"/>
              </w:rPr>
              <w:t>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F81A575" w14:textId="77777777" w:rsidR="00731FAC" w:rsidRPr="00492815" w:rsidRDefault="00492815">
            <w:pPr>
              <w:spacing w:line="200" w:lineRule="exact"/>
              <w:ind w:left="129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  <w:position w:val="1"/>
              </w:rPr>
              <w:t>Pr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o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v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d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8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extra</w:t>
            </w:r>
            <w:r w:rsidRPr="00492815">
              <w:rPr>
                <w:rFonts w:asciiTheme="majorHAnsi" w:eastAsia="Calibri" w:hAnsiTheme="majorHAnsi" w:cs="Calibri"/>
                <w:spacing w:val="-3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su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pp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ort</w:t>
            </w:r>
            <w:r w:rsidRPr="00492815">
              <w:rPr>
                <w:rFonts w:asciiTheme="majorHAnsi" w:eastAsia="Calibri" w:hAnsiTheme="majorHAnsi" w:cs="Calibri"/>
                <w:spacing w:val="-5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f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or</w:t>
            </w:r>
            <w:r w:rsidRPr="00492815">
              <w:rPr>
                <w:rFonts w:asciiTheme="majorHAnsi" w:eastAsia="Calibri" w:hAnsiTheme="majorHAnsi" w:cs="Calibri"/>
                <w:spacing w:val="-2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c</w:t>
            </w:r>
            <w:r w:rsidRPr="00492815">
              <w:rPr>
                <w:rFonts w:asciiTheme="majorHAnsi" w:eastAsia="Calibri" w:hAnsiTheme="majorHAnsi" w:cs="Calibri"/>
                <w:spacing w:val="3"/>
                <w:position w:val="1"/>
              </w:rPr>
              <w:t>h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ild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r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spacing w:val="-6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with</w:t>
            </w:r>
            <w:r w:rsidRPr="00492815">
              <w:rPr>
                <w:rFonts w:asciiTheme="majorHAnsi" w:eastAsia="Calibri" w:hAnsiTheme="majorHAnsi" w:cs="Calibri"/>
                <w:spacing w:val="-3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sp</w:t>
            </w:r>
            <w:r w:rsidRPr="00492815">
              <w:rPr>
                <w:rFonts w:asciiTheme="majorHAnsi" w:eastAsia="Calibri" w:hAnsiTheme="majorHAnsi" w:cs="Calibri"/>
                <w:spacing w:val="2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cial</w:t>
            </w:r>
          </w:p>
        </w:tc>
      </w:tr>
      <w:tr w:rsidR="00492815" w:rsidRPr="00492815" w14:paraId="1A073DAA" w14:textId="77777777" w:rsidTr="00492815">
        <w:trPr>
          <w:trHeight w:hRule="exact" w:val="30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</w:tcPr>
          <w:p w14:paraId="6FD37321" w14:textId="77777777" w:rsidR="00731FAC" w:rsidRPr="00492815" w:rsidRDefault="00492815">
            <w:pPr>
              <w:spacing w:line="100" w:lineRule="exact"/>
              <w:ind w:left="40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Segoe MDL2 Assets" w:hAnsiTheme="majorHAnsi" w:cs="Segoe MDL2 Assets"/>
                <w:w w:val="46"/>
                <w:position w:val="3"/>
              </w:rPr>
              <w:t xml:space="preserve">        </w:t>
            </w:r>
            <w:r w:rsidRPr="00492815">
              <w:rPr>
                <w:rFonts w:asciiTheme="majorHAnsi" w:eastAsia="Segoe MDL2 Assets" w:hAnsiTheme="majorHAnsi" w:cs="Segoe MDL2 Assets"/>
                <w:spacing w:val="10"/>
                <w:w w:val="46"/>
                <w:position w:val="3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-1"/>
                <w:position w:val="3"/>
              </w:rPr>
              <w:t>Us</w:t>
            </w:r>
            <w:r w:rsidRPr="00492815">
              <w:rPr>
                <w:rFonts w:asciiTheme="majorHAnsi" w:eastAsia="Calibri" w:hAnsiTheme="majorHAnsi" w:cs="Calibri"/>
                <w:position w:val="3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  <w:position w:val="3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3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5"/>
                <w:position w:val="3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3"/>
                <w:position w:val="3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-1"/>
                <w:position w:val="3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1"/>
                <w:position w:val="3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-1"/>
                <w:position w:val="3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  <w:position w:val="3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-1"/>
                <w:position w:val="3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1"/>
                <w:position w:val="3"/>
              </w:rPr>
              <w:t>m</w:t>
            </w:r>
            <w:r w:rsidRPr="00492815">
              <w:rPr>
                <w:rFonts w:asciiTheme="majorHAnsi" w:eastAsia="Calibri" w:hAnsiTheme="majorHAnsi" w:cs="Calibri"/>
                <w:spacing w:val="-1"/>
                <w:position w:val="3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  <w:position w:val="3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3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-8"/>
                <w:position w:val="3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3"/>
              </w:rPr>
              <w:t>d</w:t>
            </w:r>
            <w:r w:rsidRPr="00492815">
              <w:rPr>
                <w:rFonts w:asciiTheme="majorHAnsi" w:eastAsia="Calibri" w:hAnsiTheme="majorHAnsi" w:cs="Calibri"/>
                <w:position w:val="3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1"/>
                <w:position w:val="3"/>
              </w:rPr>
              <w:t>t</w:t>
            </w:r>
            <w:r w:rsidRPr="00492815">
              <w:rPr>
                <w:rFonts w:asciiTheme="majorHAnsi" w:eastAsia="Calibri" w:hAnsiTheme="majorHAnsi" w:cs="Calibri"/>
                <w:position w:val="3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-3"/>
                <w:position w:val="3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3"/>
              </w:rPr>
              <w:t>to</w:t>
            </w:r>
            <w:r w:rsidRPr="00492815">
              <w:rPr>
                <w:rFonts w:asciiTheme="majorHAnsi" w:eastAsia="Calibri" w:hAnsiTheme="majorHAnsi" w:cs="Calibri"/>
                <w:spacing w:val="-1"/>
                <w:position w:val="3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3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-1"/>
                <w:position w:val="3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3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-1"/>
                <w:position w:val="3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3"/>
              </w:rPr>
              <w:t>t</w:t>
            </w:r>
            <w:r w:rsidRPr="00492815">
              <w:rPr>
                <w:rFonts w:asciiTheme="majorHAnsi" w:eastAsia="Calibri" w:hAnsiTheme="majorHAnsi" w:cs="Calibri"/>
                <w:spacing w:val="1"/>
                <w:position w:val="3"/>
              </w:rPr>
              <w:t>a</w:t>
            </w:r>
            <w:r w:rsidRPr="00492815">
              <w:rPr>
                <w:rFonts w:asciiTheme="majorHAnsi" w:eastAsia="Calibri" w:hAnsiTheme="majorHAnsi" w:cs="Calibri"/>
                <w:position w:val="3"/>
              </w:rPr>
              <w:t>rg</w:t>
            </w:r>
            <w:r w:rsidRPr="00492815">
              <w:rPr>
                <w:rFonts w:asciiTheme="majorHAnsi" w:eastAsia="Calibri" w:hAnsiTheme="majorHAnsi" w:cs="Calibri"/>
                <w:spacing w:val="-1"/>
                <w:position w:val="3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3"/>
              </w:rPr>
              <w:t>ts</w:t>
            </w:r>
            <w:r w:rsidRPr="00492815">
              <w:rPr>
                <w:rFonts w:asciiTheme="majorHAnsi" w:eastAsia="Calibri" w:hAnsiTheme="majorHAnsi" w:cs="Calibri"/>
                <w:spacing w:val="-7"/>
                <w:position w:val="3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3"/>
              </w:rPr>
              <w:t>for</w:t>
            </w:r>
            <w:r w:rsidRPr="00492815">
              <w:rPr>
                <w:rFonts w:asciiTheme="majorHAnsi" w:eastAsia="Calibri" w:hAnsiTheme="majorHAnsi" w:cs="Calibri"/>
                <w:spacing w:val="-1"/>
                <w:position w:val="3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3"/>
              </w:rPr>
              <w:t>pup</w:t>
            </w:r>
            <w:r w:rsidRPr="00492815">
              <w:rPr>
                <w:rFonts w:asciiTheme="majorHAnsi" w:eastAsia="Calibri" w:hAnsiTheme="majorHAnsi" w:cs="Calibri"/>
                <w:position w:val="3"/>
              </w:rPr>
              <w:t>il</w:t>
            </w:r>
            <w:r w:rsidRPr="00492815">
              <w:rPr>
                <w:rFonts w:asciiTheme="majorHAnsi" w:eastAsia="Calibri" w:hAnsiTheme="majorHAnsi" w:cs="Calibri"/>
                <w:spacing w:val="-1"/>
                <w:position w:val="3"/>
              </w:rPr>
              <w:t>s</w:t>
            </w:r>
            <w:r w:rsidRPr="00492815">
              <w:rPr>
                <w:rFonts w:asciiTheme="majorHAnsi" w:eastAsia="Calibri" w:hAnsiTheme="majorHAnsi" w:cs="Calibri"/>
                <w:position w:val="3"/>
              </w:rPr>
              <w:t>.</w:t>
            </w:r>
          </w:p>
          <w:p w14:paraId="1DF4B419" w14:textId="77777777" w:rsidR="00731FAC" w:rsidRPr="00492815" w:rsidRDefault="00492815">
            <w:pPr>
              <w:spacing w:before="4" w:line="180" w:lineRule="exact"/>
              <w:ind w:left="40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Segoe MDL2 Assets" w:hAnsiTheme="majorHAnsi" w:cs="Segoe MDL2 Assets"/>
                <w:w w:val="46"/>
                <w:position w:val="-6"/>
              </w:rPr>
              <w:t xml:space="preserve">        </w:t>
            </w:r>
            <w:r w:rsidRPr="00492815">
              <w:rPr>
                <w:rFonts w:asciiTheme="majorHAnsi" w:eastAsia="Segoe MDL2 Assets" w:hAnsiTheme="majorHAnsi" w:cs="Segoe MDL2 Assets"/>
                <w:spacing w:val="10"/>
                <w:w w:val="46"/>
                <w:position w:val="-6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-6"/>
              </w:rPr>
              <w:t>P</w:t>
            </w:r>
            <w:r w:rsidRPr="00492815">
              <w:rPr>
                <w:rFonts w:asciiTheme="majorHAnsi" w:eastAsia="Calibri" w:hAnsiTheme="majorHAnsi" w:cs="Calibri"/>
                <w:spacing w:val="1"/>
                <w:position w:val="-6"/>
              </w:rPr>
              <w:t>a</w:t>
            </w:r>
            <w:r w:rsidRPr="00492815">
              <w:rPr>
                <w:rFonts w:asciiTheme="majorHAnsi" w:eastAsia="Calibri" w:hAnsiTheme="majorHAnsi" w:cs="Calibri"/>
                <w:position w:val="-6"/>
              </w:rPr>
              <w:t>rtici</w:t>
            </w:r>
            <w:r w:rsidRPr="00492815">
              <w:rPr>
                <w:rFonts w:asciiTheme="majorHAnsi" w:eastAsia="Calibri" w:hAnsiTheme="majorHAnsi" w:cs="Calibri"/>
                <w:spacing w:val="1"/>
                <w:position w:val="-6"/>
              </w:rPr>
              <w:t>p</w:t>
            </w:r>
            <w:r w:rsidRPr="00492815">
              <w:rPr>
                <w:rFonts w:asciiTheme="majorHAnsi" w:eastAsia="Calibri" w:hAnsiTheme="majorHAnsi" w:cs="Calibri"/>
                <w:position w:val="-6"/>
              </w:rPr>
              <w:t>a</w:t>
            </w:r>
            <w:r w:rsidRPr="00492815">
              <w:rPr>
                <w:rFonts w:asciiTheme="majorHAnsi" w:eastAsia="Calibri" w:hAnsiTheme="majorHAnsi" w:cs="Calibri"/>
                <w:spacing w:val="1"/>
                <w:position w:val="-6"/>
              </w:rPr>
              <w:t>t</w:t>
            </w:r>
            <w:r w:rsidRPr="00492815">
              <w:rPr>
                <w:rFonts w:asciiTheme="majorHAnsi" w:eastAsia="Calibri" w:hAnsiTheme="majorHAnsi" w:cs="Calibri"/>
                <w:position w:val="-6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1"/>
                <w:position w:val="-6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-6"/>
              </w:rPr>
              <w:t>g</w:t>
            </w:r>
            <w:r w:rsidRPr="00492815">
              <w:rPr>
                <w:rFonts w:asciiTheme="majorHAnsi" w:eastAsia="Calibri" w:hAnsiTheme="majorHAnsi" w:cs="Calibri"/>
                <w:spacing w:val="-10"/>
                <w:position w:val="-6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-6"/>
              </w:rPr>
              <w:t>in</w:t>
            </w:r>
            <w:r w:rsidRPr="00492815">
              <w:rPr>
                <w:rFonts w:asciiTheme="majorHAnsi" w:eastAsia="Calibri" w:hAnsiTheme="majorHAnsi" w:cs="Calibri"/>
                <w:spacing w:val="-1"/>
                <w:position w:val="-6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-6"/>
              </w:rPr>
              <w:t>extr</w:t>
            </w:r>
            <w:r w:rsidRPr="00492815">
              <w:rPr>
                <w:rFonts w:asciiTheme="majorHAnsi" w:eastAsia="Calibri" w:hAnsiTheme="majorHAnsi" w:cs="Calibri"/>
                <w:spacing w:val="1"/>
                <w:position w:val="-6"/>
              </w:rPr>
              <w:t>a</w:t>
            </w:r>
            <w:r w:rsidRPr="00492815">
              <w:rPr>
                <w:rFonts w:asciiTheme="majorHAnsi" w:eastAsia="Calibri" w:hAnsiTheme="majorHAnsi" w:cs="Calibri"/>
                <w:position w:val="-6"/>
              </w:rPr>
              <w:t>c</w:t>
            </w:r>
            <w:r w:rsidRPr="00492815">
              <w:rPr>
                <w:rFonts w:asciiTheme="majorHAnsi" w:eastAsia="Calibri" w:hAnsiTheme="majorHAnsi" w:cs="Calibri"/>
                <w:spacing w:val="1"/>
                <w:position w:val="-6"/>
              </w:rPr>
              <w:t>u</w:t>
            </w:r>
            <w:r w:rsidRPr="00492815">
              <w:rPr>
                <w:rFonts w:asciiTheme="majorHAnsi" w:eastAsia="Calibri" w:hAnsiTheme="majorHAnsi" w:cs="Calibri"/>
                <w:position w:val="-6"/>
              </w:rPr>
              <w:t>rric</w:t>
            </w:r>
            <w:r w:rsidRPr="00492815">
              <w:rPr>
                <w:rFonts w:asciiTheme="majorHAnsi" w:eastAsia="Calibri" w:hAnsiTheme="majorHAnsi" w:cs="Calibri"/>
                <w:spacing w:val="1"/>
                <w:position w:val="-6"/>
              </w:rPr>
              <w:t>u</w:t>
            </w:r>
            <w:r w:rsidRPr="00492815">
              <w:rPr>
                <w:rFonts w:asciiTheme="majorHAnsi" w:eastAsia="Calibri" w:hAnsiTheme="majorHAnsi" w:cs="Calibri"/>
                <w:position w:val="-6"/>
              </w:rPr>
              <w:t>l</w:t>
            </w:r>
            <w:r w:rsidRPr="00492815">
              <w:rPr>
                <w:rFonts w:asciiTheme="majorHAnsi" w:eastAsia="Calibri" w:hAnsiTheme="majorHAnsi" w:cs="Calibri"/>
                <w:spacing w:val="3"/>
                <w:position w:val="-6"/>
              </w:rPr>
              <w:t>a</w:t>
            </w:r>
            <w:r w:rsidRPr="00492815">
              <w:rPr>
                <w:rFonts w:asciiTheme="majorHAnsi" w:eastAsia="Calibri" w:hAnsiTheme="majorHAnsi" w:cs="Calibri"/>
                <w:position w:val="-6"/>
              </w:rPr>
              <w:t>r</w:t>
            </w:r>
            <w:r w:rsidRPr="00492815">
              <w:rPr>
                <w:rFonts w:asciiTheme="majorHAnsi" w:eastAsia="Calibri" w:hAnsiTheme="majorHAnsi" w:cs="Calibri"/>
                <w:spacing w:val="-12"/>
                <w:position w:val="-6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-6"/>
              </w:rPr>
              <w:t>ac</w:t>
            </w:r>
            <w:r w:rsidRPr="00492815">
              <w:rPr>
                <w:rFonts w:asciiTheme="majorHAnsi" w:eastAsia="Calibri" w:hAnsiTheme="majorHAnsi" w:cs="Calibri"/>
                <w:spacing w:val="1"/>
                <w:position w:val="-6"/>
              </w:rPr>
              <w:t>t</w:t>
            </w:r>
            <w:r w:rsidRPr="00492815">
              <w:rPr>
                <w:rFonts w:asciiTheme="majorHAnsi" w:eastAsia="Calibri" w:hAnsiTheme="majorHAnsi" w:cs="Calibri"/>
                <w:position w:val="-6"/>
              </w:rPr>
              <w:t>i</w:t>
            </w:r>
            <w:r w:rsidRPr="00492815">
              <w:rPr>
                <w:rFonts w:asciiTheme="majorHAnsi" w:eastAsia="Calibri" w:hAnsiTheme="majorHAnsi" w:cs="Calibri"/>
                <w:spacing w:val="-1"/>
                <w:position w:val="-6"/>
              </w:rPr>
              <w:t>v</w:t>
            </w:r>
            <w:r w:rsidRPr="00492815">
              <w:rPr>
                <w:rFonts w:asciiTheme="majorHAnsi" w:eastAsia="Calibri" w:hAnsiTheme="majorHAnsi" w:cs="Calibri"/>
                <w:position w:val="-6"/>
              </w:rPr>
              <w:t>iti</w:t>
            </w:r>
            <w:r w:rsidRPr="00492815">
              <w:rPr>
                <w:rFonts w:asciiTheme="majorHAnsi" w:eastAsia="Calibri" w:hAnsiTheme="majorHAnsi" w:cs="Calibri"/>
                <w:spacing w:val="2"/>
                <w:position w:val="-6"/>
              </w:rPr>
              <w:t>e</w:t>
            </w:r>
            <w:r w:rsidRPr="00492815">
              <w:rPr>
                <w:rFonts w:asciiTheme="majorHAnsi" w:eastAsia="Calibri" w:hAnsiTheme="majorHAnsi" w:cs="Calibri"/>
                <w:position w:val="-6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-8"/>
                <w:position w:val="-6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-6"/>
              </w:rPr>
              <w:t>such</w:t>
            </w:r>
            <w:r w:rsidRPr="00492815">
              <w:rPr>
                <w:rFonts w:asciiTheme="majorHAnsi" w:eastAsia="Calibri" w:hAnsiTheme="majorHAnsi" w:cs="Calibri"/>
                <w:spacing w:val="-3"/>
                <w:position w:val="-6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3"/>
                <w:position w:val="-6"/>
              </w:rPr>
              <w:t>a</w:t>
            </w:r>
            <w:r w:rsidRPr="00492815">
              <w:rPr>
                <w:rFonts w:asciiTheme="majorHAnsi" w:eastAsia="Calibri" w:hAnsiTheme="majorHAnsi" w:cs="Calibri"/>
                <w:position w:val="-6"/>
              </w:rPr>
              <w:t>s</w:t>
            </w:r>
            <w:r w:rsidRPr="00492815">
              <w:rPr>
                <w:rFonts w:asciiTheme="majorHAnsi" w:eastAsia="Calibri" w:hAnsiTheme="majorHAnsi" w:cs="Calibri"/>
                <w:spacing w:val="-3"/>
                <w:position w:val="-6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position w:val="-6"/>
              </w:rPr>
              <w:t>social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FADE757" w14:textId="77777777" w:rsidR="00731FAC" w:rsidRPr="00492815" w:rsidRDefault="00731FAC">
            <w:pPr>
              <w:rPr>
                <w:rFonts w:asciiTheme="majorHAnsi" w:hAnsiTheme="majorHAnsi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D90E0A7" w14:textId="77777777" w:rsidR="00731FAC" w:rsidRPr="00492815" w:rsidRDefault="00492815">
            <w:pPr>
              <w:spacing w:line="200" w:lineRule="exact"/>
              <w:ind w:left="129"/>
              <w:rPr>
                <w:rFonts w:asciiTheme="majorHAnsi" w:eastAsia="Calibri" w:hAnsiTheme="majorHAnsi" w:cs="Calibri"/>
              </w:rPr>
            </w:pP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du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ca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t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io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al</w:t>
            </w:r>
            <w:r w:rsidRPr="00492815">
              <w:rPr>
                <w:rFonts w:asciiTheme="majorHAnsi" w:eastAsia="Calibri" w:hAnsiTheme="majorHAnsi" w:cs="Calibri"/>
                <w:spacing w:val="-9"/>
                <w:position w:val="1"/>
              </w:rPr>
              <w:t xml:space="preserve"> 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492815">
              <w:rPr>
                <w:rFonts w:asciiTheme="majorHAnsi" w:eastAsia="Calibri" w:hAnsiTheme="majorHAnsi" w:cs="Calibri"/>
                <w:spacing w:val="-1"/>
                <w:position w:val="1"/>
              </w:rPr>
              <w:t>ee</w:t>
            </w:r>
            <w:r w:rsidRPr="00492815">
              <w:rPr>
                <w:rFonts w:asciiTheme="majorHAnsi" w:eastAsia="Calibri" w:hAnsiTheme="majorHAnsi" w:cs="Calibri"/>
                <w:spacing w:val="1"/>
                <w:position w:val="1"/>
              </w:rPr>
              <w:t>d</w:t>
            </w:r>
            <w:r w:rsidRPr="00492815">
              <w:rPr>
                <w:rFonts w:asciiTheme="majorHAnsi" w:eastAsia="Calibri" w:hAnsiTheme="majorHAnsi" w:cs="Calibri"/>
                <w:position w:val="1"/>
              </w:rPr>
              <w:t>s</w:t>
            </w:r>
          </w:p>
        </w:tc>
      </w:tr>
    </w:tbl>
    <w:p w14:paraId="22D551D1" w14:textId="77777777" w:rsidR="00731FAC" w:rsidRPr="00492815" w:rsidRDefault="00731FAC">
      <w:pPr>
        <w:rPr>
          <w:rFonts w:asciiTheme="majorHAnsi" w:hAnsiTheme="majorHAnsi"/>
        </w:rPr>
        <w:sectPr w:rsidR="00731FAC" w:rsidRPr="00492815">
          <w:type w:val="continuous"/>
          <w:pgSz w:w="12240" w:h="15840"/>
          <w:pgMar w:top="1020" w:right="640" w:bottom="280" w:left="740" w:header="720" w:footer="720" w:gutter="0"/>
          <w:cols w:space="720"/>
        </w:sectPr>
      </w:pPr>
    </w:p>
    <w:p w14:paraId="6CB07519" w14:textId="77777777" w:rsidR="00731FAC" w:rsidRPr="00492815" w:rsidRDefault="00492815">
      <w:pPr>
        <w:spacing w:before="59"/>
        <w:ind w:left="530" w:right="-50"/>
        <w:rPr>
          <w:rFonts w:asciiTheme="majorHAnsi" w:eastAsia="Calibri" w:hAnsiTheme="majorHAnsi" w:cs="Calibri"/>
        </w:rPr>
      </w:pPr>
      <w:r w:rsidRPr="00492815">
        <w:rPr>
          <w:rFonts w:asciiTheme="majorHAnsi" w:hAnsiTheme="majorHAnsi"/>
        </w:rPr>
        <w:pict w14:anchorId="5B5C65CC">
          <v:group id="_x0000_s1031" style="position:absolute;left:0;text-align:left;margin-left:342.25pt;margin-top:55pt;width:240.25pt;height:709.75pt;z-index:-251660288;mso-position-horizontal-relative:page;mso-position-vertical-relative:page" coordorigin="6845,1100" coordsize="4805,14195">
            <v:shape id="_x0000_s1038" style="position:absolute;left:6855;top:3525;width:4785;height:11760" coordorigin="6855,3525" coordsize="4785,11760" path="m6855,15285r4785,l11640,3525r-4785,l6855,15285xe" fillcolor="#eaeaea" stroked="f">
              <v:path arrowok="t"/>
            </v:shape>
            <v:shape id="_x0000_s1037" style="position:absolute;left:6870;top:1110;width:4770;height:2415" coordorigin="6870,1110" coordsize="4770,2415" path="m6870,3525r4770,l11640,1110r-4770,l6870,3525xe" fillcolor="#eaeaea" stroked="f">
              <v:path arrowok="t"/>
            </v:shape>
            <v:shape id="_x0000_s1036" style="position:absolute;left:6956;top:1809;width:4564;height:1716" coordorigin="6956,1809" coordsize="4564,1716" path="m6956,3525r4564,l11520,1809r-4564,l6956,3525xe" fillcolor="#eaeaea" stroked="f">
              <v:path arrowok="t"/>
            </v:shape>
            <v:shape id="_x0000_s1035" style="position:absolute;left:6956;top:3615;width:4564;height:6945" coordorigin="6956,3615" coordsize="4564,6945" path="m6956,10560r4564,l11520,3615r-4564,l6956,10560xe" fillcolor="#eaeaea" stroked="f">
              <v:path arrowok="t"/>
            </v:shape>
            <v:shape id="_x0000_s1034" style="position:absolute;left:6956;top:10560;width:4684;height:2280" coordorigin="6956,10560" coordsize="4684,2280" path="m6956,12840r4684,l11640,10560r-4684,l6956,12840xe" fillcolor="#eaeaea" stroked="f">
              <v:path arrowok="t"/>
            </v:shape>
            <v:shape id="_x0000_s1033" style="position:absolute;left:6956;top:12900;width:4564;height:690" coordorigin="6956,12900" coordsize="4564,690" path="m6956,13590r4564,l11520,12900r-4564,l6956,13590xe" fillcolor="#eaeaea" stroked="f">
              <v:path arrowok="t"/>
            </v:shape>
            <v:shape id="_x0000_s1032" style="position:absolute;left:6956;top:13860;width:4564;height:1260" coordorigin="6956,13860" coordsize="4564,1260" path="m6956,15120r4564,l11520,13860r-4564,l6956,15120xe" fillcolor="#eaeaea" stroked="f">
              <v:path arrowok="t"/>
            </v:shape>
            <w10:wrap anchorx="page" anchory="page"/>
          </v:group>
        </w:pict>
      </w:r>
      <w:r w:rsidRPr="00492815">
        <w:rPr>
          <w:rFonts w:asciiTheme="majorHAnsi" w:eastAsia="Calibri" w:hAnsiTheme="majorHAnsi" w:cs="Calibri"/>
        </w:rPr>
        <w:t>ac</w:t>
      </w:r>
      <w:r w:rsidRPr="00492815">
        <w:rPr>
          <w:rFonts w:asciiTheme="majorHAnsi" w:eastAsia="Calibri" w:hAnsiTheme="majorHAnsi" w:cs="Calibri"/>
          <w:spacing w:val="1"/>
        </w:rPr>
        <w:t>t</w:t>
      </w:r>
      <w:r w:rsidRPr="00492815">
        <w:rPr>
          <w:rFonts w:asciiTheme="majorHAnsi" w:eastAsia="Calibri" w:hAnsiTheme="majorHAnsi" w:cs="Calibri"/>
        </w:rPr>
        <w:t>i</w:t>
      </w:r>
      <w:r w:rsidRPr="00492815">
        <w:rPr>
          <w:rFonts w:asciiTheme="majorHAnsi" w:eastAsia="Calibri" w:hAnsiTheme="majorHAnsi" w:cs="Calibri"/>
          <w:spacing w:val="-1"/>
        </w:rPr>
        <w:t>v</w:t>
      </w:r>
      <w:r w:rsidRPr="00492815">
        <w:rPr>
          <w:rFonts w:asciiTheme="majorHAnsi" w:eastAsia="Calibri" w:hAnsiTheme="majorHAnsi" w:cs="Calibri"/>
        </w:rPr>
        <w:t>iti</w:t>
      </w:r>
      <w:r w:rsidRPr="00492815">
        <w:rPr>
          <w:rFonts w:asciiTheme="majorHAnsi" w:eastAsia="Calibri" w:hAnsiTheme="majorHAnsi" w:cs="Calibri"/>
          <w:spacing w:val="2"/>
        </w:rPr>
        <w:t>e</w:t>
      </w:r>
      <w:r w:rsidRPr="00492815">
        <w:rPr>
          <w:rFonts w:asciiTheme="majorHAnsi" w:eastAsia="Calibri" w:hAnsiTheme="majorHAnsi" w:cs="Calibri"/>
          <w:spacing w:val="-1"/>
        </w:rPr>
        <w:t>s</w:t>
      </w:r>
      <w:r w:rsidRPr="00492815">
        <w:rPr>
          <w:rFonts w:asciiTheme="majorHAnsi" w:eastAsia="Calibri" w:hAnsiTheme="majorHAnsi" w:cs="Calibri"/>
        </w:rPr>
        <w:t>,</w:t>
      </w:r>
      <w:r w:rsidRPr="00492815">
        <w:rPr>
          <w:rFonts w:asciiTheme="majorHAnsi" w:eastAsia="Calibri" w:hAnsiTheme="majorHAnsi" w:cs="Calibri"/>
          <w:spacing w:val="-8"/>
        </w:rPr>
        <w:t xml:space="preserve"> </w:t>
      </w:r>
      <w:r w:rsidRPr="00492815">
        <w:rPr>
          <w:rFonts w:asciiTheme="majorHAnsi" w:eastAsia="Calibri" w:hAnsiTheme="majorHAnsi" w:cs="Calibri"/>
        </w:rPr>
        <w:t>sp</w:t>
      </w:r>
      <w:r w:rsidRPr="00492815">
        <w:rPr>
          <w:rFonts w:asciiTheme="majorHAnsi" w:eastAsia="Calibri" w:hAnsiTheme="majorHAnsi" w:cs="Calibri"/>
          <w:spacing w:val="1"/>
        </w:rPr>
        <w:t>o</w:t>
      </w:r>
      <w:r w:rsidRPr="00492815">
        <w:rPr>
          <w:rFonts w:asciiTheme="majorHAnsi" w:eastAsia="Calibri" w:hAnsiTheme="majorHAnsi" w:cs="Calibri"/>
        </w:rPr>
        <w:t>rti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g</w:t>
      </w:r>
      <w:r w:rsidRPr="00492815">
        <w:rPr>
          <w:rFonts w:asciiTheme="majorHAnsi" w:eastAsia="Calibri" w:hAnsiTheme="majorHAnsi" w:cs="Calibri"/>
          <w:spacing w:val="-7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a</w:t>
      </w:r>
      <w:r w:rsidRPr="00492815">
        <w:rPr>
          <w:rFonts w:asciiTheme="majorHAnsi" w:eastAsia="Calibri" w:hAnsiTheme="majorHAnsi" w:cs="Calibri"/>
        </w:rPr>
        <w:t>ct</w:t>
      </w:r>
      <w:r w:rsidRPr="00492815">
        <w:rPr>
          <w:rFonts w:asciiTheme="majorHAnsi" w:eastAsia="Calibri" w:hAnsiTheme="majorHAnsi" w:cs="Calibri"/>
          <w:spacing w:val="2"/>
        </w:rPr>
        <w:t>i</w:t>
      </w:r>
      <w:r w:rsidRPr="00492815">
        <w:rPr>
          <w:rFonts w:asciiTheme="majorHAnsi" w:eastAsia="Calibri" w:hAnsiTheme="majorHAnsi" w:cs="Calibri"/>
          <w:spacing w:val="-1"/>
        </w:rPr>
        <w:t>v</w:t>
      </w:r>
      <w:r w:rsidRPr="00492815">
        <w:rPr>
          <w:rFonts w:asciiTheme="majorHAnsi" w:eastAsia="Calibri" w:hAnsiTheme="majorHAnsi" w:cs="Calibri"/>
        </w:rPr>
        <w:t>iti</w:t>
      </w:r>
      <w:r w:rsidRPr="00492815">
        <w:rPr>
          <w:rFonts w:asciiTheme="majorHAnsi" w:eastAsia="Calibri" w:hAnsiTheme="majorHAnsi" w:cs="Calibri"/>
          <w:spacing w:val="2"/>
        </w:rPr>
        <w:t>e</w:t>
      </w:r>
      <w:r w:rsidRPr="00492815">
        <w:rPr>
          <w:rFonts w:asciiTheme="majorHAnsi" w:eastAsia="Calibri" w:hAnsiTheme="majorHAnsi" w:cs="Calibri"/>
          <w:spacing w:val="-1"/>
        </w:rPr>
        <w:t>s</w:t>
      </w:r>
      <w:r w:rsidRPr="00492815">
        <w:rPr>
          <w:rFonts w:asciiTheme="majorHAnsi" w:eastAsia="Calibri" w:hAnsiTheme="majorHAnsi" w:cs="Calibri"/>
        </w:rPr>
        <w:t>,</w:t>
      </w:r>
      <w:r w:rsidRPr="00492815">
        <w:rPr>
          <w:rFonts w:asciiTheme="majorHAnsi" w:eastAsia="Calibri" w:hAnsiTheme="majorHAnsi" w:cs="Calibri"/>
          <w:spacing w:val="-8"/>
        </w:rPr>
        <w:t xml:space="preserve"> </w:t>
      </w:r>
      <w:r w:rsidRPr="00492815">
        <w:rPr>
          <w:rFonts w:asciiTheme="majorHAnsi" w:eastAsia="Calibri" w:hAnsiTheme="majorHAnsi" w:cs="Calibri"/>
          <w:spacing w:val="3"/>
        </w:rPr>
        <w:t>c</w:t>
      </w:r>
      <w:r w:rsidRPr="00492815">
        <w:rPr>
          <w:rFonts w:asciiTheme="majorHAnsi" w:eastAsia="Calibri" w:hAnsiTheme="majorHAnsi" w:cs="Calibri"/>
        </w:rPr>
        <w:t>l</w:t>
      </w:r>
      <w:r w:rsidRPr="00492815">
        <w:rPr>
          <w:rFonts w:asciiTheme="majorHAnsi" w:eastAsia="Calibri" w:hAnsiTheme="majorHAnsi" w:cs="Calibri"/>
          <w:spacing w:val="1"/>
        </w:rPr>
        <w:t>ub</w:t>
      </w:r>
      <w:r w:rsidRPr="00492815">
        <w:rPr>
          <w:rFonts w:asciiTheme="majorHAnsi" w:eastAsia="Calibri" w:hAnsiTheme="majorHAnsi" w:cs="Calibri"/>
        </w:rPr>
        <w:t>s</w:t>
      </w:r>
      <w:r w:rsidRPr="00492815">
        <w:rPr>
          <w:rFonts w:asciiTheme="majorHAnsi" w:eastAsia="Calibri" w:hAnsiTheme="majorHAnsi" w:cs="Calibri"/>
          <w:spacing w:val="-5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an</w:t>
      </w:r>
      <w:r w:rsidRPr="00492815">
        <w:rPr>
          <w:rFonts w:asciiTheme="majorHAnsi" w:eastAsia="Calibri" w:hAnsiTheme="majorHAnsi" w:cs="Calibri"/>
        </w:rPr>
        <w:t>d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</w:rPr>
        <w:t>st</w:t>
      </w:r>
      <w:r w:rsidRPr="00492815">
        <w:rPr>
          <w:rFonts w:asciiTheme="majorHAnsi" w:eastAsia="Calibri" w:hAnsiTheme="majorHAnsi" w:cs="Calibri"/>
          <w:spacing w:val="1"/>
        </w:rPr>
        <w:t>ud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t</w:t>
      </w:r>
      <w:r w:rsidRPr="00492815">
        <w:rPr>
          <w:rFonts w:asciiTheme="majorHAnsi" w:eastAsia="Calibri" w:hAnsiTheme="majorHAnsi" w:cs="Calibri"/>
          <w:spacing w:val="-5"/>
        </w:rPr>
        <w:t xml:space="preserve"> </w:t>
      </w:r>
      <w:r w:rsidRPr="00492815">
        <w:rPr>
          <w:rFonts w:asciiTheme="majorHAnsi" w:eastAsia="Calibri" w:hAnsiTheme="majorHAnsi" w:cs="Calibri"/>
        </w:rPr>
        <w:t>orga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iz</w:t>
      </w:r>
      <w:r w:rsidRPr="00492815">
        <w:rPr>
          <w:rFonts w:asciiTheme="majorHAnsi" w:eastAsia="Calibri" w:hAnsiTheme="majorHAnsi" w:cs="Calibri"/>
          <w:spacing w:val="1"/>
        </w:rPr>
        <w:t>a</w:t>
      </w:r>
      <w:r w:rsidRPr="00492815">
        <w:rPr>
          <w:rFonts w:asciiTheme="majorHAnsi" w:eastAsia="Calibri" w:hAnsiTheme="majorHAnsi" w:cs="Calibri"/>
        </w:rPr>
        <w:t>ti</w:t>
      </w:r>
      <w:r w:rsidRPr="00492815">
        <w:rPr>
          <w:rFonts w:asciiTheme="majorHAnsi" w:eastAsia="Calibri" w:hAnsiTheme="majorHAnsi" w:cs="Calibri"/>
          <w:spacing w:val="1"/>
        </w:rPr>
        <w:t>o</w:t>
      </w:r>
      <w:r w:rsidRPr="00492815">
        <w:rPr>
          <w:rFonts w:asciiTheme="majorHAnsi" w:eastAsia="Calibri" w:hAnsiTheme="majorHAnsi" w:cs="Calibri"/>
          <w:spacing w:val="-1"/>
        </w:rPr>
        <w:t>n</w:t>
      </w:r>
      <w:r w:rsidRPr="00492815">
        <w:rPr>
          <w:rFonts w:asciiTheme="majorHAnsi" w:eastAsia="Calibri" w:hAnsiTheme="majorHAnsi" w:cs="Calibri"/>
          <w:spacing w:val="4"/>
        </w:rPr>
        <w:t>s</w:t>
      </w:r>
      <w:r w:rsidRPr="00492815">
        <w:rPr>
          <w:rFonts w:asciiTheme="majorHAnsi" w:eastAsia="Calibri" w:hAnsiTheme="majorHAnsi" w:cs="Calibri"/>
        </w:rPr>
        <w:t>.</w:t>
      </w:r>
    </w:p>
    <w:p w14:paraId="4889266F" w14:textId="77777777" w:rsidR="00731FAC" w:rsidRPr="00492815" w:rsidRDefault="00492815">
      <w:pPr>
        <w:spacing w:before="4"/>
        <w:ind w:left="170"/>
        <w:rPr>
          <w:rFonts w:asciiTheme="majorHAnsi" w:eastAsia="Calibri" w:hAnsiTheme="majorHAnsi" w:cs="Calibri"/>
        </w:rPr>
      </w:pPr>
      <w:r w:rsidRPr="00492815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492815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H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l</w:t>
      </w:r>
      <w:r w:rsidRPr="00492815">
        <w:rPr>
          <w:rFonts w:asciiTheme="majorHAnsi" w:eastAsia="Calibri" w:hAnsiTheme="majorHAnsi" w:cs="Calibri"/>
          <w:spacing w:val="1"/>
        </w:rPr>
        <w:t>p</w:t>
      </w:r>
      <w:r w:rsidRPr="00492815">
        <w:rPr>
          <w:rFonts w:asciiTheme="majorHAnsi" w:eastAsia="Calibri" w:hAnsiTheme="majorHAnsi" w:cs="Calibri"/>
        </w:rPr>
        <w:t>i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g</w:t>
      </w:r>
      <w:r w:rsidRPr="00492815">
        <w:rPr>
          <w:rFonts w:asciiTheme="majorHAnsi" w:eastAsia="Calibri" w:hAnsiTheme="majorHAnsi" w:cs="Calibri"/>
          <w:spacing w:val="-6"/>
        </w:rPr>
        <w:t xml:space="preserve"> </w:t>
      </w:r>
      <w:r w:rsidRPr="00492815">
        <w:rPr>
          <w:rFonts w:asciiTheme="majorHAnsi" w:eastAsia="Calibri" w:hAnsiTheme="majorHAnsi" w:cs="Calibri"/>
        </w:rPr>
        <w:t>c</w:t>
      </w:r>
      <w:r w:rsidRPr="00492815">
        <w:rPr>
          <w:rFonts w:asciiTheme="majorHAnsi" w:eastAsia="Calibri" w:hAnsiTheme="majorHAnsi" w:cs="Calibri"/>
          <w:spacing w:val="1"/>
        </w:rPr>
        <w:t>h</w:t>
      </w:r>
      <w:r w:rsidRPr="00492815">
        <w:rPr>
          <w:rFonts w:asciiTheme="majorHAnsi" w:eastAsia="Calibri" w:hAnsiTheme="majorHAnsi" w:cs="Calibri"/>
        </w:rPr>
        <w:t>ild</w:t>
      </w:r>
      <w:r w:rsidRPr="00492815">
        <w:rPr>
          <w:rFonts w:asciiTheme="majorHAnsi" w:eastAsia="Calibri" w:hAnsiTheme="majorHAnsi" w:cs="Calibri"/>
          <w:spacing w:val="1"/>
        </w:rPr>
        <w:t>r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n</w:t>
      </w:r>
      <w:r w:rsidRPr="00492815">
        <w:rPr>
          <w:rFonts w:asciiTheme="majorHAnsi" w:eastAsia="Calibri" w:hAnsiTheme="majorHAnsi" w:cs="Calibri"/>
          <w:spacing w:val="-6"/>
        </w:rPr>
        <w:t xml:space="preserve"> </w:t>
      </w:r>
      <w:r w:rsidRPr="00492815">
        <w:rPr>
          <w:rFonts w:asciiTheme="majorHAnsi" w:eastAsia="Calibri" w:hAnsiTheme="majorHAnsi" w:cs="Calibri"/>
        </w:rPr>
        <w:t>with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th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ir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</w:rPr>
        <w:t>r</w:t>
      </w:r>
      <w:r w:rsidRPr="00492815">
        <w:rPr>
          <w:rFonts w:asciiTheme="majorHAnsi" w:eastAsia="Calibri" w:hAnsiTheme="majorHAnsi" w:cs="Calibri"/>
          <w:spacing w:val="2"/>
        </w:rPr>
        <w:t>e</w:t>
      </w:r>
      <w:r w:rsidRPr="00492815">
        <w:rPr>
          <w:rFonts w:asciiTheme="majorHAnsi" w:eastAsia="Calibri" w:hAnsiTheme="majorHAnsi" w:cs="Calibri"/>
        </w:rPr>
        <w:t>a</w:t>
      </w:r>
      <w:r w:rsidRPr="00492815">
        <w:rPr>
          <w:rFonts w:asciiTheme="majorHAnsi" w:eastAsia="Calibri" w:hAnsiTheme="majorHAnsi" w:cs="Calibri"/>
          <w:spacing w:val="1"/>
        </w:rPr>
        <w:t>d</w:t>
      </w:r>
      <w:r w:rsidRPr="00492815">
        <w:rPr>
          <w:rFonts w:asciiTheme="majorHAnsi" w:eastAsia="Calibri" w:hAnsiTheme="majorHAnsi" w:cs="Calibri"/>
        </w:rPr>
        <w:t>i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  <w:spacing w:val="3"/>
        </w:rPr>
        <w:t>g</w:t>
      </w:r>
      <w:r w:rsidRPr="00492815">
        <w:rPr>
          <w:rFonts w:asciiTheme="majorHAnsi" w:eastAsia="Calibri" w:hAnsiTheme="majorHAnsi" w:cs="Calibri"/>
        </w:rPr>
        <w:t>.</w:t>
      </w:r>
    </w:p>
    <w:p w14:paraId="50944EF5" w14:textId="77777777" w:rsidR="00731FAC" w:rsidRPr="00492815" w:rsidRDefault="00731FAC">
      <w:pPr>
        <w:spacing w:before="9" w:line="200" w:lineRule="exact"/>
        <w:rPr>
          <w:rFonts w:asciiTheme="majorHAnsi" w:hAnsiTheme="majorHAnsi"/>
        </w:rPr>
      </w:pPr>
    </w:p>
    <w:p w14:paraId="64A5F6A7" w14:textId="77777777" w:rsidR="00731FAC" w:rsidRPr="00492815" w:rsidRDefault="00492815">
      <w:pPr>
        <w:ind w:left="170"/>
        <w:rPr>
          <w:rFonts w:asciiTheme="majorHAnsi" w:eastAsia="Calibri" w:hAnsiTheme="majorHAnsi" w:cs="Calibri"/>
        </w:rPr>
      </w:pPr>
      <w:r w:rsidRPr="00492815">
        <w:rPr>
          <w:rFonts w:asciiTheme="majorHAnsi" w:eastAsia="Calibri" w:hAnsiTheme="majorHAnsi" w:cs="Calibri"/>
        </w:rPr>
        <w:t>Sc</w:t>
      </w:r>
      <w:r w:rsidRPr="00492815">
        <w:rPr>
          <w:rFonts w:asciiTheme="majorHAnsi" w:eastAsia="Calibri" w:hAnsiTheme="majorHAnsi" w:cs="Calibri"/>
          <w:spacing w:val="1"/>
        </w:rPr>
        <w:t>h</w:t>
      </w:r>
      <w:r w:rsidRPr="00492815">
        <w:rPr>
          <w:rFonts w:asciiTheme="majorHAnsi" w:eastAsia="Calibri" w:hAnsiTheme="majorHAnsi" w:cs="Calibri"/>
        </w:rPr>
        <w:t>ool</w:t>
      </w:r>
    </w:p>
    <w:p w14:paraId="4DF442DA" w14:textId="77777777" w:rsidR="00731FAC" w:rsidRPr="00492815" w:rsidRDefault="00492815">
      <w:pPr>
        <w:spacing w:before="39"/>
        <w:ind w:left="170"/>
        <w:rPr>
          <w:rFonts w:asciiTheme="majorHAnsi" w:eastAsia="Calibri" w:hAnsiTheme="majorHAnsi" w:cs="Calibri"/>
        </w:rPr>
      </w:pPr>
      <w:r w:rsidRPr="00492815">
        <w:rPr>
          <w:rFonts w:asciiTheme="majorHAnsi" w:hAnsiTheme="majorHAnsi"/>
        </w:rPr>
        <w:pict w14:anchorId="02BA3C1F">
          <v:group id="_x0000_s1029" style="position:absolute;left:0;text-align:left;margin-left:43.35pt;margin-top:24.05pt;width:277.8pt;height:6.8pt;z-index:-251658240;mso-position-horizontal-relative:page" coordorigin="867,481" coordsize="5556,136">
            <v:shape id="_x0000_s1030" style="position:absolute;left:867;top:481;width:5556;height:136" coordorigin="867,481" coordsize="5556,136" path="m867,617r5556,l6423,481r-5556,l867,617xe" fillcolor="#eaeaea" stroked="f">
              <v:path arrowok="t"/>
            </v:shape>
            <w10:wrap anchorx="page"/>
          </v:group>
        </w:pict>
      </w:r>
      <w:r w:rsidRPr="00492815">
        <w:rPr>
          <w:rFonts w:asciiTheme="majorHAnsi" w:eastAsia="Calibri" w:hAnsiTheme="majorHAnsi" w:cs="Calibri"/>
          <w:spacing w:val="-1"/>
        </w:rPr>
        <w:t>T</w:t>
      </w:r>
      <w:r w:rsidRPr="00492815">
        <w:rPr>
          <w:rFonts w:asciiTheme="majorHAnsi" w:eastAsia="Calibri" w:hAnsiTheme="majorHAnsi" w:cs="Calibri"/>
          <w:spacing w:val="1"/>
        </w:rPr>
        <w:t>E</w:t>
      </w:r>
      <w:r w:rsidRPr="00492815">
        <w:rPr>
          <w:rFonts w:asciiTheme="majorHAnsi" w:eastAsia="Calibri" w:hAnsiTheme="majorHAnsi" w:cs="Calibri"/>
        </w:rPr>
        <w:t>A</w:t>
      </w:r>
      <w:r w:rsidRPr="00492815">
        <w:rPr>
          <w:rFonts w:asciiTheme="majorHAnsi" w:eastAsia="Calibri" w:hAnsiTheme="majorHAnsi" w:cs="Calibri"/>
          <w:spacing w:val="-1"/>
        </w:rPr>
        <w:t>C</w:t>
      </w:r>
      <w:r w:rsidRPr="00492815">
        <w:rPr>
          <w:rFonts w:asciiTheme="majorHAnsi" w:eastAsia="Calibri" w:hAnsiTheme="majorHAnsi" w:cs="Calibri"/>
          <w:spacing w:val="1"/>
        </w:rPr>
        <w:t>HE</w:t>
      </w:r>
      <w:r w:rsidRPr="00492815">
        <w:rPr>
          <w:rFonts w:asciiTheme="majorHAnsi" w:eastAsia="Calibri" w:hAnsiTheme="majorHAnsi" w:cs="Calibri"/>
        </w:rPr>
        <w:t xml:space="preserve">R            </w:t>
      </w:r>
      <w:r w:rsidRPr="00492815">
        <w:rPr>
          <w:rFonts w:asciiTheme="majorHAnsi" w:eastAsia="Calibri" w:hAnsiTheme="majorHAnsi" w:cs="Calibri"/>
          <w:spacing w:val="44"/>
        </w:rPr>
        <w:t xml:space="preserve"> </w:t>
      </w:r>
      <w:r w:rsidRPr="00492815">
        <w:rPr>
          <w:rFonts w:asciiTheme="majorHAnsi" w:eastAsia="Calibri" w:hAnsiTheme="majorHAnsi" w:cs="Calibri"/>
          <w:spacing w:val="-1"/>
        </w:rPr>
        <w:t>J</w:t>
      </w:r>
      <w:r w:rsidRPr="00492815">
        <w:rPr>
          <w:rFonts w:asciiTheme="majorHAnsi" w:eastAsia="Calibri" w:hAnsiTheme="majorHAnsi" w:cs="Calibri"/>
          <w:spacing w:val="1"/>
        </w:rPr>
        <w:t>u</w:t>
      </w:r>
      <w:r w:rsidRPr="00492815">
        <w:rPr>
          <w:rFonts w:asciiTheme="majorHAnsi" w:eastAsia="Calibri" w:hAnsiTheme="majorHAnsi" w:cs="Calibri"/>
        </w:rPr>
        <w:t>ly</w:t>
      </w:r>
      <w:r w:rsidRPr="00492815">
        <w:rPr>
          <w:rFonts w:asciiTheme="majorHAnsi" w:eastAsia="Calibri" w:hAnsiTheme="majorHAnsi" w:cs="Calibri"/>
          <w:spacing w:val="-1"/>
        </w:rPr>
        <w:t xml:space="preserve"> </w:t>
      </w:r>
      <w:r w:rsidRPr="00492815">
        <w:rPr>
          <w:rFonts w:asciiTheme="majorHAnsi" w:eastAsia="Calibri" w:hAnsiTheme="majorHAnsi" w:cs="Calibri"/>
        </w:rPr>
        <w:t>2006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</w:rPr>
        <w:t>–</w:t>
      </w:r>
      <w:r w:rsidRPr="00492815">
        <w:rPr>
          <w:rFonts w:asciiTheme="majorHAnsi" w:eastAsia="Calibri" w:hAnsiTheme="majorHAnsi" w:cs="Calibri"/>
          <w:spacing w:val="-1"/>
        </w:rPr>
        <w:t xml:space="preserve"> </w:t>
      </w:r>
      <w:r w:rsidRPr="00492815">
        <w:rPr>
          <w:rFonts w:asciiTheme="majorHAnsi" w:eastAsia="Calibri" w:hAnsiTheme="majorHAnsi" w:cs="Calibri"/>
        </w:rPr>
        <w:t>May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</w:rPr>
        <w:t>2</w:t>
      </w:r>
      <w:r w:rsidRPr="00492815">
        <w:rPr>
          <w:rFonts w:asciiTheme="majorHAnsi" w:eastAsia="Calibri" w:hAnsiTheme="majorHAnsi" w:cs="Calibri"/>
          <w:spacing w:val="1"/>
        </w:rPr>
        <w:t>0</w:t>
      </w:r>
      <w:r w:rsidRPr="00492815">
        <w:rPr>
          <w:rFonts w:asciiTheme="majorHAnsi" w:eastAsia="Calibri" w:hAnsiTheme="majorHAnsi" w:cs="Calibri"/>
        </w:rPr>
        <w:t>08</w:t>
      </w:r>
    </w:p>
    <w:p w14:paraId="2EB58B66" w14:textId="77777777" w:rsidR="00731FAC" w:rsidRPr="00492815" w:rsidRDefault="00731FAC">
      <w:pPr>
        <w:spacing w:before="1" w:line="120" w:lineRule="exact"/>
        <w:rPr>
          <w:rFonts w:asciiTheme="majorHAnsi" w:hAnsiTheme="majorHAnsi"/>
        </w:rPr>
      </w:pPr>
    </w:p>
    <w:p w14:paraId="05B1989B" w14:textId="77777777" w:rsidR="00731FAC" w:rsidRPr="00492815" w:rsidRDefault="00731FAC">
      <w:pPr>
        <w:spacing w:line="200" w:lineRule="exact"/>
        <w:rPr>
          <w:rFonts w:asciiTheme="majorHAnsi" w:hAnsiTheme="majorHAnsi"/>
        </w:rPr>
      </w:pPr>
    </w:p>
    <w:p w14:paraId="09382FE7" w14:textId="77777777" w:rsidR="00731FAC" w:rsidRPr="00492815" w:rsidRDefault="00731FAC">
      <w:pPr>
        <w:spacing w:line="200" w:lineRule="exact"/>
        <w:rPr>
          <w:rFonts w:asciiTheme="majorHAnsi" w:hAnsiTheme="majorHAnsi"/>
        </w:rPr>
      </w:pPr>
    </w:p>
    <w:p w14:paraId="4B92703B" w14:textId="77777777" w:rsidR="00731FAC" w:rsidRPr="00492815" w:rsidRDefault="00492815">
      <w:pPr>
        <w:ind w:left="170"/>
        <w:rPr>
          <w:rFonts w:asciiTheme="majorHAnsi" w:eastAsia="Calibri" w:hAnsiTheme="majorHAnsi" w:cs="Calibri"/>
        </w:rPr>
      </w:pPr>
      <w:r w:rsidRPr="00492815">
        <w:rPr>
          <w:rFonts w:asciiTheme="majorHAnsi" w:eastAsia="Calibri" w:hAnsiTheme="majorHAnsi" w:cs="Calibri"/>
          <w:b/>
        </w:rPr>
        <w:t>A</w:t>
      </w:r>
      <w:r w:rsidRPr="00492815">
        <w:rPr>
          <w:rFonts w:asciiTheme="majorHAnsi" w:eastAsia="Calibri" w:hAnsiTheme="majorHAnsi" w:cs="Calibri"/>
          <w:b/>
          <w:spacing w:val="2"/>
        </w:rPr>
        <w:t>c</w:t>
      </w:r>
      <w:r w:rsidRPr="00492815">
        <w:rPr>
          <w:rFonts w:asciiTheme="majorHAnsi" w:eastAsia="Calibri" w:hAnsiTheme="majorHAnsi" w:cs="Calibri"/>
          <w:b/>
          <w:spacing w:val="-1"/>
        </w:rPr>
        <w:t>ade</w:t>
      </w:r>
      <w:r w:rsidRPr="00492815">
        <w:rPr>
          <w:rFonts w:asciiTheme="majorHAnsi" w:eastAsia="Calibri" w:hAnsiTheme="majorHAnsi" w:cs="Calibri"/>
          <w:b/>
        </w:rPr>
        <w:t>m</w:t>
      </w:r>
      <w:r w:rsidRPr="00492815">
        <w:rPr>
          <w:rFonts w:asciiTheme="majorHAnsi" w:eastAsia="Calibri" w:hAnsiTheme="majorHAnsi" w:cs="Calibri"/>
          <w:b/>
          <w:spacing w:val="-1"/>
        </w:rPr>
        <w:t>i</w:t>
      </w:r>
      <w:r w:rsidRPr="00492815">
        <w:rPr>
          <w:rFonts w:asciiTheme="majorHAnsi" w:eastAsia="Calibri" w:hAnsiTheme="majorHAnsi" w:cs="Calibri"/>
          <w:b/>
        </w:rPr>
        <w:t>c</w:t>
      </w:r>
      <w:r w:rsidRPr="00492815">
        <w:rPr>
          <w:rFonts w:asciiTheme="majorHAnsi" w:eastAsia="Calibri" w:hAnsiTheme="majorHAnsi" w:cs="Calibri"/>
          <w:b/>
          <w:spacing w:val="1"/>
        </w:rPr>
        <w:t xml:space="preserve"> </w:t>
      </w:r>
      <w:r w:rsidRPr="00492815">
        <w:rPr>
          <w:rFonts w:asciiTheme="majorHAnsi" w:eastAsia="Calibri" w:hAnsiTheme="majorHAnsi" w:cs="Calibri"/>
          <w:b/>
        </w:rPr>
        <w:t>q</w:t>
      </w:r>
      <w:r w:rsidRPr="00492815">
        <w:rPr>
          <w:rFonts w:asciiTheme="majorHAnsi" w:eastAsia="Calibri" w:hAnsiTheme="majorHAnsi" w:cs="Calibri"/>
          <w:b/>
          <w:spacing w:val="-1"/>
        </w:rPr>
        <w:t>ual</w:t>
      </w:r>
      <w:r w:rsidRPr="00492815">
        <w:rPr>
          <w:rFonts w:asciiTheme="majorHAnsi" w:eastAsia="Calibri" w:hAnsiTheme="majorHAnsi" w:cs="Calibri"/>
          <w:b/>
          <w:spacing w:val="1"/>
        </w:rPr>
        <w:t>i</w:t>
      </w:r>
      <w:r w:rsidRPr="00492815">
        <w:rPr>
          <w:rFonts w:asciiTheme="majorHAnsi" w:eastAsia="Calibri" w:hAnsiTheme="majorHAnsi" w:cs="Calibri"/>
          <w:b/>
        </w:rPr>
        <w:t>f</w:t>
      </w:r>
      <w:r w:rsidRPr="00492815">
        <w:rPr>
          <w:rFonts w:asciiTheme="majorHAnsi" w:eastAsia="Calibri" w:hAnsiTheme="majorHAnsi" w:cs="Calibri"/>
          <w:b/>
          <w:spacing w:val="-2"/>
        </w:rPr>
        <w:t>i</w:t>
      </w:r>
      <w:r w:rsidRPr="00492815">
        <w:rPr>
          <w:rFonts w:asciiTheme="majorHAnsi" w:eastAsia="Calibri" w:hAnsiTheme="majorHAnsi" w:cs="Calibri"/>
          <w:b/>
          <w:spacing w:val="1"/>
        </w:rPr>
        <w:t>c</w:t>
      </w:r>
      <w:r w:rsidRPr="00492815">
        <w:rPr>
          <w:rFonts w:asciiTheme="majorHAnsi" w:eastAsia="Calibri" w:hAnsiTheme="majorHAnsi" w:cs="Calibri"/>
          <w:b/>
          <w:spacing w:val="-1"/>
        </w:rPr>
        <w:t>a</w:t>
      </w:r>
      <w:r w:rsidRPr="00492815">
        <w:rPr>
          <w:rFonts w:asciiTheme="majorHAnsi" w:eastAsia="Calibri" w:hAnsiTheme="majorHAnsi" w:cs="Calibri"/>
          <w:b/>
        </w:rPr>
        <w:t>t</w:t>
      </w:r>
      <w:r w:rsidRPr="00492815">
        <w:rPr>
          <w:rFonts w:asciiTheme="majorHAnsi" w:eastAsia="Calibri" w:hAnsiTheme="majorHAnsi" w:cs="Calibri"/>
          <w:b/>
          <w:spacing w:val="1"/>
        </w:rPr>
        <w:t>i</w:t>
      </w:r>
      <w:r w:rsidRPr="00492815">
        <w:rPr>
          <w:rFonts w:asciiTheme="majorHAnsi" w:eastAsia="Calibri" w:hAnsiTheme="majorHAnsi" w:cs="Calibri"/>
          <w:b/>
          <w:spacing w:val="-1"/>
        </w:rPr>
        <w:t>on</w:t>
      </w:r>
      <w:r w:rsidRPr="00492815">
        <w:rPr>
          <w:rFonts w:asciiTheme="majorHAnsi" w:eastAsia="Calibri" w:hAnsiTheme="majorHAnsi" w:cs="Calibri"/>
          <w:b/>
        </w:rPr>
        <w:t>s</w:t>
      </w:r>
    </w:p>
    <w:p w14:paraId="4BE873EE" w14:textId="77777777" w:rsidR="00731FAC" w:rsidRPr="00492815" w:rsidRDefault="00492815">
      <w:pPr>
        <w:spacing w:before="41"/>
        <w:ind w:left="170"/>
        <w:rPr>
          <w:rFonts w:asciiTheme="majorHAnsi" w:eastAsia="Calibri" w:hAnsiTheme="majorHAnsi" w:cs="Calibri"/>
        </w:rPr>
      </w:pPr>
      <w:r w:rsidRPr="00492815">
        <w:rPr>
          <w:rFonts w:asciiTheme="majorHAnsi" w:eastAsia="Calibri" w:hAnsiTheme="majorHAnsi" w:cs="Calibri"/>
          <w:spacing w:val="1"/>
        </w:rPr>
        <w:t>Nun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a</w:t>
      </w:r>
      <w:r w:rsidRPr="00492815">
        <w:rPr>
          <w:rFonts w:asciiTheme="majorHAnsi" w:eastAsia="Calibri" w:hAnsiTheme="majorHAnsi" w:cs="Calibri"/>
          <w:spacing w:val="1"/>
        </w:rPr>
        <w:t>t</w:t>
      </w:r>
      <w:r w:rsidRPr="00492815">
        <w:rPr>
          <w:rFonts w:asciiTheme="majorHAnsi" w:eastAsia="Calibri" w:hAnsiTheme="majorHAnsi" w:cs="Calibri"/>
        </w:rPr>
        <w:t>on</w:t>
      </w:r>
      <w:r w:rsidRPr="00492815">
        <w:rPr>
          <w:rFonts w:asciiTheme="majorHAnsi" w:eastAsia="Calibri" w:hAnsiTheme="majorHAnsi" w:cs="Calibri"/>
          <w:spacing w:val="-7"/>
        </w:rPr>
        <w:t xml:space="preserve"> </w:t>
      </w:r>
      <w:r w:rsidRPr="00492815">
        <w:rPr>
          <w:rFonts w:asciiTheme="majorHAnsi" w:eastAsia="Calibri" w:hAnsiTheme="majorHAnsi" w:cs="Calibri"/>
        </w:rPr>
        <w:t>U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i</w:t>
      </w:r>
      <w:r w:rsidRPr="00492815">
        <w:rPr>
          <w:rFonts w:asciiTheme="majorHAnsi" w:eastAsia="Calibri" w:hAnsiTheme="majorHAnsi" w:cs="Calibri"/>
          <w:spacing w:val="-1"/>
        </w:rPr>
        <w:t>v</w:t>
      </w:r>
      <w:r w:rsidRPr="00492815">
        <w:rPr>
          <w:rFonts w:asciiTheme="majorHAnsi" w:eastAsia="Calibri" w:hAnsiTheme="majorHAnsi" w:cs="Calibri"/>
          <w:spacing w:val="1"/>
        </w:rPr>
        <w:t>e</w:t>
      </w:r>
      <w:r w:rsidRPr="00492815">
        <w:rPr>
          <w:rFonts w:asciiTheme="majorHAnsi" w:eastAsia="Calibri" w:hAnsiTheme="majorHAnsi" w:cs="Calibri"/>
        </w:rPr>
        <w:t>r</w:t>
      </w:r>
      <w:r w:rsidRPr="00492815">
        <w:rPr>
          <w:rFonts w:asciiTheme="majorHAnsi" w:eastAsia="Calibri" w:hAnsiTheme="majorHAnsi" w:cs="Calibri"/>
          <w:spacing w:val="1"/>
        </w:rPr>
        <w:t>s</w:t>
      </w:r>
      <w:r w:rsidRPr="00492815">
        <w:rPr>
          <w:rFonts w:asciiTheme="majorHAnsi" w:eastAsia="Calibri" w:hAnsiTheme="majorHAnsi" w:cs="Calibri"/>
        </w:rPr>
        <w:t>ity</w:t>
      </w:r>
      <w:r w:rsidRPr="00492815">
        <w:rPr>
          <w:rFonts w:asciiTheme="majorHAnsi" w:eastAsia="Calibri" w:hAnsiTheme="majorHAnsi" w:cs="Calibri"/>
        </w:rPr>
        <w:t xml:space="preserve">                                </w:t>
      </w:r>
      <w:r w:rsidRPr="00492815">
        <w:rPr>
          <w:rFonts w:asciiTheme="majorHAnsi" w:eastAsia="Calibri" w:hAnsiTheme="majorHAnsi" w:cs="Calibri"/>
          <w:spacing w:val="38"/>
        </w:rPr>
        <w:t xml:space="preserve"> </w:t>
      </w:r>
      <w:r w:rsidRPr="00492815">
        <w:rPr>
          <w:rFonts w:asciiTheme="majorHAnsi" w:eastAsia="Calibri" w:hAnsiTheme="majorHAnsi" w:cs="Calibri"/>
        </w:rPr>
        <w:t>2</w:t>
      </w:r>
      <w:r w:rsidRPr="00492815">
        <w:rPr>
          <w:rFonts w:asciiTheme="majorHAnsi" w:eastAsia="Calibri" w:hAnsiTheme="majorHAnsi" w:cs="Calibri"/>
          <w:spacing w:val="3"/>
        </w:rPr>
        <w:t>0</w:t>
      </w:r>
      <w:r w:rsidRPr="00492815">
        <w:rPr>
          <w:rFonts w:asciiTheme="majorHAnsi" w:eastAsia="Calibri" w:hAnsiTheme="majorHAnsi" w:cs="Calibri"/>
        </w:rPr>
        <w:t>03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</w:rPr>
        <w:t>–</w:t>
      </w:r>
      <w:r w:rsidRPr="00492815">
        <w:rPr>
          <w:rFonts w:asciiTheme="majorHAnsi" w:eastAsia="Calibri" w:hAnsiTheme="majorHAnsi" w:cs="Calibri"/>
          <w:spacing w:val="-1"/>
        </w:rPr>
        <w:t xml:space="preserve"> </w:t>
      </w:r>
      <w:r w:rsidRPr="00492815">
        <w:rPr>
          <w:rFonts w:asciiTheme="majorHAnsi" w:eastAsia="Calibri" w:hAnsiTheme="majorHAnsi" w:cs="Calibri"/>
        </w:rPr>
        <w:t>2006</w:t>
      </w:r>
    </w:p>
    <w:p w14:paraId="2FB44BE7" w14:textId="77777777" w:rsidR="00731FAC" w:rsidRPr="00492815" w:rsidRDefault="00492815">
      <w:pPr>
        <w:spacing w:before="36"/>
        <w:ind w:left="170"/>
        <w:rPr>
          <w:rFonts w:asciiTheme="majorHAnsi" w:eastAsia="Calibri" w:hAnsiTheme="majorHAnsi" w:cs="Calibri"/>
        </w:rPr>
      </w:pPr>
      <w:r w:rsidRPr="00492815">
        <w:rPr>
          <w:rFonts w:asciiTheme="majorHAnsi" w:eastAsia="Calibri" w:hAnsiTheme="majorHAnsi" w:cs="Calibri"/>
        </w:rPr>
        <w:t>BA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</w:rPr>
        <w:t>(H</w:t>
      </w:r>
      <w:r w:rsidRPr="00492815">
        <w:rPr>
          <w:rFonts w:asciiTheme="majorHAnsi" w:eastAsia="Calibri" w:hAnsiTheme="majorHAnsi" w:cs="Calibri"/>
          <w:spacing w:val="1"/>
        </w:rPr>
        <w:t>on</w:t>
      </w:r>
      <w:r w:rsidRPr="00492815">
        <w:rPr>
          <w:rFonts w:asciiTheme="majorHAnsi" w:eastAsia="Calibri" w:hAnsiTheme="majorHAnsi" w:cs="Calibri"/>
          <w:spacing w:val="-1"/>
        </w:rPr>
        <w:t>s</w:t>
      </w:r>
      <w:r w:rsidRPr="00492815">
        <w:rPr>
          <w:rFonts w:asciiTheme="majorHAnsi" w:eastAsia="Calibri" w:hAnsiTheme="majorHAnsi" w:cs="Calibri"/>
        </w:rPr>
        <w:t xml:space="preserve">)               </w:t>
      </w:r>
      <w:r w:rsidRPr="00492815">
        <w:rPr>
          <w:rFonts w:asciiTheme="majorHAnsi" w:eastAsia="Calibri" w:hAnsiTheme="majorHAnsi" w:cs="Calibri"/>
          <w:spacing w:val="2"/>
        </w:rPr>
        <w:t xml:space="preserve"> </w:t>
      </w:r>
      <w:r w:rsidRPr="00492815">
        <w:rPr>
          <w:rFonts w:asciiTheme="majorHAnsi" w:eastAsia="Calibri" w:hAnsiTheme="majorHAnsi" w:cs="Calibri"/>
          <w:spacing w:val="-1"/>
        </w:rPr>
        <w:t>Te</w:t>
      </w:r>
      <w:r w:rsidRPr="00492815">
        <w:rPr>
          <w:rFonts w:asciiTheme="majorHAnsi" w:eastAsia="Calibri" w:hAnsiTheme="majorHAnsi" w:cs="Calibri"/>
        </w:rPr>
        <w:t>ac</w:t>
      </w:r>
      <w:r w:rsidRPr="00492815">
        <w:rPr>
          <w:rFonts w:asciiTheme="majorHAnsi" w:eastAsia="Calibri" w:hAnsiTheme="majorHAnsi" w:cs="Calibri"/>
          <w:spacing w:val="1"/>
        </w:rPr>
        <w:t>h</w:t>
      </w:r>
      <w:r w:rsidRPr="00492815">
        <w:rPr>
          <w:rFonts w:asciiTheme="majorHAnsi" w:eastAsia="Calibri" w:hAnsiTheme="majorHAnsi" w:cs="Calibri"/>
        </w:rPr>
        <w:t>i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g</w:t>
      </w:r>
    </w:p>
    <w:p w14:paraId="32D0999C" w14:textId="77777777" w:rsidR="00731FAC" w:rsidRPr="00492815" w:rsidRDefault="00731FAC">
      <w:pPr>
        <w:spacing w:before="8" w:line="100" w:lineRule="exact"/>
        <w:rPr>
          <w:rFonts w:asciiTheme="majorHAnsi" w:hAnsiTheme="majorHAnsi"/>
        </w:rPr>
      </w:pPr>
    </w:p>
    <w:p w14:paraId="07A1D476" w14:textId="77777777" w:rsidR="00731FAC" w:rsidRPr="00492815" w:rsidRDefault="00731FAC">
      <w:pPr>
        <w:spacing w:line="200" w:lineRule="exact"/>
        <w:rPr>
          <w:rFonts w:asciiTheme="majorHAnsi" w:hAnsiTheme="majorHAnsi"/>
        </w:rPr>
      </w:pPr>
    </w:p>
    <w:p w14:paraId="66605DB9" w14:textId="77777777" w:rsidR="00731FAC" w:rsidRPr="00492815" w:rsidRDefault="00492815">
      <w:pPr>
        <w:ind w:left="170"/>
        <w:rPr>
          <w:rFonts w:asciiTheme="majorHAnsi" w:eastAsia="Calibri" w:hAnsiTheme="majorHAnsi" w:cs="Calibri"/>
        </w:rPr>
      </w:pPr>
      <w:r w:rsidRPr="00492815">
        <w:rPr>
          <w:rFonts w:asciiTheme="majorHAnsi" w:eastAsia="Calibri" w:hAnsiTheme="majorHAnsi" w:cs="Calibri"/>
          <w:spacing w:val="1"/>
        </w:rPr>
        <w:t>Nun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a</w:t>
      </w:r>
      <w:r w:rsidRPr="00492815">
        <w:rPr>
          <w:rFonts w:asciiTheme="majorHAnsi" w:eastAsia="Calibri" w:hAnsiTheme="majorHAnsi" w:cs="Calibri"/>
          <w:spacing w:val="1"/>
        </w:rPr>
        <w:t>t</w:t>
      </w:r>
      <w:r w:rsidRPr="00492815">
        <w:rPr>
          <w:rFonts w:asciiTheme="majorHAnsi" w:eastAsia="Calibri" w:hAnsiTheme="majorHAnsi" w:cs="Calibri"/>
        </w:rPr>
        <w:t>on</w:t>
      </w:r>
      <w:r w:rsidRPr="00492815">
        <w:rPr>
          <w:rFonts w:asciiTheme="majorHAnsi" w:eastAsia="Calibri" w:hAnsiTheme="majorHAnsi" w:cs="Calibri"/>
          <w:spacing w:val="-5"/>
        </w:rPr>
        <w:t xml:space="preserve"> </w:t>
      </w:r>
      <w:r w:rsidRPr="00492815">
        <w:rPr>
          <w:rFonts w:asciiTheme="majorHAnsi" w:eastAsia="Calibri" w:hAnsiTheme="majorHAnsi" w:cs="Calibri"/>
        </w:rPr>
        <w:t>Coll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ge                                       2001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</w:rPr>
        <w:t>–</w:t>
      </w:r>
      <w:r w:rsidRPr="00492815">
        <w:rPr>
          <w:rFonts w:asciiTheme="majorHAnsi" w:eastAsia="Calibri" w:hAnsiTheme="majorHAnsi" w:cs="Calibri"/>
          <w:spacing w:val="-1"/>
        </w:rPr>
        <w:t xml:space="preserve"> </w:t>
      </w:r>
      <w:r w:rsidRPr="00492815">
        <w:rPr>
          <w:rFonts w:asciiTheme="majorHAnsi" w:eastAsia="Calibri" w:hAnsiTheme="majorHAnsi" w:cs="Calibri"/>
        </w:rPr>
        <w:t>2003</w:t>
      </w:r>
    </w:p>
    <w:p w14:paraId="19F87E84" w14:textId="77777777" w:rsidR="00731FAC" w:rsidRPr="00492815" w:rsidRDefault="00492815">
      <w:pPr>
        <w:spacing w:before="36" w:line="276" w:lineRule="auto"/>
        <w:ind w:left="1257" w:right="3026" w:hanging="1088"/>
        <w:rPr>
          <w:rFonts w:asciiTheme="majorHAnsi" w:eastAsia="Calibri" w:hAnsiTheme="majorHAnsi" w:cs="Calibri"/>
        </w:rPr>
      </w:pPr>
      <w:r w:rsidRPr="00492815">
        <w:rPr>
          <w:rFonts w:asciiTheme="majorHAnsi" w:eastAsia="Calibri" w:hAnsiTheme="majorHAnsi" w:cs="Calibri"/>
        </w:rPr>
        <w:t>A</w:t>
      </w:r>
      <w:r w:rsidRPr="00492815">
        <w:rPr>
          <w:rFonts w:asciiTheme="majorHAnsi" w:eastAsia="Calibri" w:hAnsiTheme="majorHAnsi" w:cs="Calibri"/>
          <w:spacing w:val="-1"/>
        </w:rPr>
        <w:t xml:space="preserve"> </w:t>
      </w:r>
      <w:r w:rsidRPr="00492815">
        <w:rPr>
          <w:rFonts w:asciiTheme="majorHAnsi" w:eastAsia="Calibri" w:hAnsiTheme="majorHAnsi" w:cs="Calibri"/>
        </w:rPr>
        <w:t xml:space="preserve">levels        </w:t>
      </w:r>
      <w:r w:rsidRPr="00492815">
        <w:rPr>
          <w:rFonts w:asciiTheme="majorHAnsi" w:eastAsia="Calibri" w:hAnsiTheme="majorHAnsi" w:cs="Calibri"/>
          <w:spacing w:val="43"/>
        </w:rPr>
        <w:t xml:space="preserve"> </w:t>
      </w:r>
      <w:r w:rsidRPr="00492815">
        <w:rPr>
          <w:rFonts w:asciiTheme="majorHAnsi" w:eastAsia="Calibri" w:hAnsiTheme="majorHAnsi" w:cs="Calibri"/>
        </w:rPr>
        <w:t>Mat</w:t>
      </w:r>
      <w:r w:rsidRPr="00492815">
        <w:rPr>
          <w:rFonts w:asciiTheme="majorHAnsi" w:eastAsia="Calibri" w:hAnsiTheme="majorHAnsi" w:cs="Calibri"/>
          <w:spacing w:val="1"/>
        </w:rPr>
        <w:t>h</w:t>
      </w:r>
      <w:r w:rsidRPr="00492815">
        <w:rPr>
          <w:rFonts w:asciiTheme="majorHAnsi" w:eastAsia="Calibri" w:hAnsiTheme="majorHAnsi" w:cs="Calibri"/>
        </w:rPr>
        <w:t>s</w:t>
      </w:r>
      <w:r w:rsidRPr="00492815">
        <w:rPr>
          <w:rFonts w:asciiTheme="majorHAnsi" w:eastAsia="Calibri" w:hAnsiTheme="majorHAnsi" w:cs="Calibri"/>
          <w:spacing w:val="40"/>
        </w:rPr>
        <w:t xml:space="preserve"> </w:t>
      </w:r>
      <w:r w:rsidRPr="00492815">
        <w:rPr>
          <w:rFonts w:asciiTheme="majorHAnsi" w:eastAsia="Calibri" w:hAnsiTheme="majorHAnsi" w:cs="Calibri"/>
        </w:rPr>
        <w:t xml:space="preserve">(A) </w:t>
      </w:r>
      <w:r w:rsidRPr="00492815">
        <w:rPr>
          <w:rFonts w:asciiTheme="majorHAnsi" w:eastAsia="Calibri" w:hAnsiTheme="majorHAnsi" w:cs="Calibri"/>
          <w:spacing w:val="1"/>
        </w:rPr>
        <w:t>En</w:t>
      </w:r>
      <w:r w:rsidRPr="00492815">
        <w:rPr>
          <w:rFonts w:asciiTheme="majorHAnsi" w:eastAsia="Calibri" w:hAnsiTheme="majorHAnsi" w:cs="Calibri"/>
        </w:rPr>
        <w:t>gli</w:t>
      </w:r>
      <w:r w:rsidRPr="00492815">
        <w:rPr>
          <w:rFonts w:asciiTheme="majorHAnsi" w:eastAsia="Calibri" w:hAnsiTheme="majorHAnsi" w:cs="Calibri"/>
          <w:spacing w:val="-1"/>
        </w:rPr>
        <w:t>s</w:t>
      </w:r>
      <w:r w:rsidRPr="00492815">
        <w:rPr>
          <w:rFonts w:asciiTheme="majorHAnsi" w:eastAsia="Calibri" w:hAnsiTheme="majorHAnsi" w:cs="Calibri"/>
        </w:rPr>
        <w:t>h</w:t>
      </w:r>
      <w:r w:rsidRPr="00492815">
        <w:rPr>
          <w:rFonts w:asciiTheme="majorHAnsi" w:eastAsia="Calibri" w:hAnsiTheme="majorHAnsi" w:cs="Calibri"/>
          <w:spacing w:val="-5"/>
        </w:rPr>
        <w:t xml:space="preserve"> </w:t>
      </w:r>
      <w:r w:rsidRPr="00492815">
        <w:rPr>
          <w:rFonts w:asciiTheme="majorHAnsi" w:eastAsia="Calibri" w:hAnsiTheme="majorHAnsi" w:cs="Calibri"/>
        </w:rPr>
        <w:t xml:space="preserve">(B) </w:t>
      </w:r>
      <w:r w:rsidRPr="00492815">
        <w:rPr>
          <w:rFonts w:asciiTheme="majorHAnsi" w:eastAsia="Calibri" w:hAnsiTheme="majorHAnsi" w:cs="Calibri"/>
          <w:spacing w:val="-1"/>
        </w:rPr>
        <w:t>Ge</w:t>
      </w:r>
      <w:r w:rsidRPr="00492815">
        <w:rPr>
          <w:rFonts w:asciiTheme="majorHAnsi" w:eastAsia="Calibri" w:hAnsiTheme="majorHAnsi" w:cs="Calibri"/>
        </w:rPr>
        <w:t>ogra</w:t>
      </w:r>
      <w:r w:rsidRPr="00492815">
        <w:rPr>
          <w:rFonts w:asciiTheme="majorHAnsi" w:eastAsia="Calibri" w:hAnsiTheme="majorHAnsi" w:cs="Calibri"/>
          <w:spacing w:val="1"/>
        </w:rPr>
        <w:t>ph</w:t>
      </w:r>
      <w:r w:rsidRPr="00492815">
        <w:rPr>
          <w:rFonts w:asciiTheme="majorHAnsi" w:eastAsia="Calibri" w:hAnsiTheme="majorHAnsi" w:cs="Calibri"/>
        </w:rPr>
        <w:t>y</w:t>
      </w:r>
      <w:r w:rsidRPr="00492815">
        <w:rPr>
          <w:rFonts w:asciiTheme="majorHAnsi" w:eastAsia="Calibri" w:hAnsiTheme="majorHAnsi" w:cs="Calibri"/>
          <w:spacing w:val="-8"/>
        </w:rPr>
        <w:t xml:space="preserve"> </w:t>
      </w:r>
      <w:r w:rsidRPr="00492815">
        <w:rPr>
          <w:rFonts w:asciiTheme="majorHAnsi" w:eastAsia="Calibri" w:hAnsiTheme="majorHAnsi" w:cs="Calibri"/>
        </w:rPr>
        <w:t>(A) P</w:t>
      </w:r>
      <w:r w:rsidRPr="00492815">
        <w:rPr>
          <w:rFonts w:asciiTheme="majorHAnsi" w:eastAsia="Calibri" w:hAnsiTheme="majorHAnsi" w:cs="Calibri"/>
          <w:spacing w:val="1"/>
        </w:rPr>
        <w:t>hy</w:t>
      </w:r>
      <w:r w:rsidRPr="00492815">
        <w:rPr>
          <w:rFonts w:asciiTheme="majorHAnsi" w:eastAsia="Calibri" w:hAnsiTheme="majorHAnsi" w:cs="Calibri"/>
          <w:spacing w:val="-1"/>
        </w:rPr>
        <w:t>s</w:t>
      </w:r>
      <w:r w:rsidRPr="00492815">
        <w:rPr>
          <w:rFonts w:asciiTheme="majorHAnsi" w:eastAsia="Calibri" w:hAnsiTheme="majorHAnsi" w:cs="Calibri"/>
        </w:rPr>
        <w:t>ics</w:t>
      </w:r>
      <w:r w:rsidRPr="00492815">
        <w:rPr>
          <w:rFonts w:asciiTheme="majorHAnsi" w:eastAsia="Calibri" w:hAnsiTheme="majorHAnsi" w:cs="Calibri"/>
          <w:spacing w:val="-8"/>
        </w:rPr>
        <w:t xml:space="preserve"> </w:t>
      </w:r>
      <w:r w:rsidRPr="00492815">
        <w:rPr>
          <w:rFonts w:asciiTheme="majorHAnsi" w:eastAsia="Calibri" w:hAnsiTheme="majorHAnsi" w:cs="Calibri"/>
        </w:rPr>
        <w:t>(D) Acco</w:t>
      </w:r>
      <w:r w:rsidRPr="00492815">
        <w:rPr>
          <w:rFonts w:asciiTheme="majorHAnsi" w:eastAsia="Calibri" w:hAnsiTheme="majorHAnsi" w:cs="Calibri"/>
          <w:spacing w:val="1"/>
        </w:rPr>
        <w:t>un</w:t>
      </w:r>
      <w:r w:rsidRPr="00492815">
        <w:rPr>
          <w:rFonts w:asciiTheme="majorHAnsi" w:eastAsia="Calibri" w:hAnsiTheme="majorHAnsi" w:cs="Calibri"/>
        </w:rPr>
        <w:t>ti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g</w:t>
      </w:r>
      <w:r w:rsidRPr="00492815">
        <w:rPr>
          <w:rFonts w:asciiTheme="majorHAnsi" w:eastAsia="Calibri" w:hAnsiTheme="majorHAnsi" w:cs="Calibri"/>
          <w:spacing w:val="-9"/>
        </w:rPr>
        <w:t xml:space="preserve"> </w:t>
      </w:r>
      <w:r w:rsidRPr="00492815">
        <w:rPr>
          <w:rFonts w:asciiTheme="majorHAnsi" w:eastAsia="Calibri" w:hAnsiTheme="majorHAnsi" w:cs="Calibri"/>
        </w:rPr>
        <w:t>(B)</w:t>
      </w:r>
    </w:p>
    <w:p w14:paraId="6D1A4E8A" w14:textId="77777777" w:rsidR="00731FAC" w:rsidRPr="00492815" w:rsidRDefault="00492815">
      <w:pPr>
        <w:spacing w:before="9" w:line="160" w:lineRule="exact"/>
        <w:rPr>
          <w:rFonts w:asciiTheme="majorHAnsi" w:hAnsiTheme="majorHAnsi"/>
        </w:rPr>
      </w:pPr>
      <w:r w:rsidRPr="00492815">
        <w:rPr>
          <w:rFonts w:asciiTheme="majorHAnsi" w:hAnsiTheme="majorHAnsi"/>
        </w:rPr>
        <w:br w:type="column"/>
      </w:r>
    </w:p>
    <w:p w14:paraId="2543F401" w14:textId="77777777" w:rsidR="00731FAC" w:rsidRPr="00492815" w:rsidRDefault="00492815">
      <w:pPr>
        <w:rPr>
          <w:rFonts w:asciiTheme="majorHAnsi" w:eastAsia="Calibri" w:hAnsiTheme="majorHAnsi" w:cs="Calibri"/>
        </w:rPr>
      </w:pPr>
      <w:r w:rsidRPr="00492815">
        <w:rPr>
          <w:rFonts w:asciiTheme="majorHAnsi" w:eastAsia="Calibri" w:hAnsiTheme="majorHAnsi" w:cs="Calibri"/>
          <w:b/>
        </w:rPr>
        <w:t>P</w:t>
      </w:r>
      <w:r w:rsidRPr="00492815">
        <w:rPr>
          <w:rFonts w:asciiTheme="majorHAnsi" w:eastAsia="Calibri" w:hAnsiTheme="majorHAnsi" w:cs="Calibri"/>
          <w:b/>
          <w:spacing w:val="-1"/>
        </w:rPr>
        <w:t>E</w:t>
      </w:r>
      <w:r w:rsidRPr="00492815">
        <w:rPr>
          <w:rFonts w:asciiTheme="majorHAnsi" w:eastAsia="Calibri" w:hAnsiTheme="majorHAnsi" w:cs="Calibri"/>
          <w:b/>
        </w:rPr>
        <w:t>R</w:t>
      </w:r>
      <w:r w:rsidRPr="00492815">
        <w:rPr>
          <w:rFonts w:asciiTheme="majorHAnsi" w:eastAsia="Calibri" w:hAnsiTheme="majorHAnsi" w:cs="Calibri"/>
          <w:b/>
          <w:spacing w:val="2"/>
        </w:rPr>
        <w:t>S</w:t>
      </w:r>
      <w:r w:rsidRPr="00492815">
        <w:rPr>
          <w:rFonts w:asciiTheme="majorHAnsi" w:eastAsia="Calibri" w:hAnsiTheme="majorHAnsi" w:cs="Calibri"/>
          <w:b/>
        </w:rPr>
        <w:t>O</w:t>
      </w:r>
      <w:r w:rsidRPr="00492815">
        <w:rPr>
          <w:rFonts w:asciiTheme="majorHAnsi" w:eastAsia="Calibri" w:hAnsiTheme="majorHAnsi" w:cs="Calibri"/>
          <w:b/>
          <w:spacing w:val="1"/>
        </w:rPr>
        <w:t>N</w:t>
      </w:r>
      <w:r w:rsidRPr="00492815">
        <w:rPr>
          <w:rFonts w:asciiTheme="majorHAnsi" w:eastAsia="Calibri" w:hAnsiTheme="majorHAnsi" w:cs="Calibri"/>
          <w:b/>
          <w:spacing w:val="-1"/>
        </w:rPr>
        <w:t>A</w:t>
      </w:r>
      <w:r w:rsidRPr="00492815">
        <w:rPr>
          <w:rFonts w:asciiTheme="majorHAnsi" w:eastAsia="Calibri" w:hAnsiTheme="majorHAnsi" w:cs="Calibri"/>
          <w:b/>
        </w:rPr>
        <w:t>L</w:t>
      </w:r>
      <w:r w:rsidRPr="00492815">
        <w:rPr>
          <w:rFonts w:asciiTheme="majorHAnsi" w:eastAsia="Calibri" w:hAnsiTheme="majorHAnsi" w:cs="Calibri"/>
          <w:b/>
          <w:spacing w:val="-6"/>
        </w:rPr>
        <w:t xml:space="preserve"> </w:t>
      </w:r>
      <w:r w:rsidRPr="00492815">
        <w:rPr>
          <w:rFonts w:asciiTheme="majorHAnsi" w:eastAsia="Calibri" w:hAnsiTheme="majorHAnsi" w:cs="Calibri"/>
          <w:b/>
          <w:spacing w:val="-1"/>
        </w:rPr>
        <w:t>SK</w:t>
      </w:r>
      <w:r w:rsidRPr="00492815">
        <w:rPr>
          <w:rFonts w:asciiTheme="majorHAnsi" w:eastAsia="Calibri" w:hAnsiTheme="majorHAnsi" w:cs="Calibri"/>
          <w:b/>
          <w:spacing w:val="2"/>
        </w:rPr>
        <w:t>I</w:t>
      </w:r>
      <w:r w:rsidRPr="00492815">
        <w:rPr>
          <w:rFonts w:asciiTheme="majorHAnsi" w:eastAsia="Calibri" w:hAnsiTheme="majorHAnsi" w:cs="Calibri"/>
          <w:b/>
        </w:rPr>
        <w:t>LLS</w:t>
      </w:r>
    </w:p>
    <w:p w14:paraId="3AF4852F" w14:textId="77777777" w:rsidR="00731FAC" w:rsidRPr="00492815" w:rsidRDefault="00731FAC">
      <w:pPr>
        <w:spacing w:before="19" w:line="220" w:lineRule="exact"/>
        <w:rPr>
          <w:rFonts w:asciiTheme="majorHAnsi" w:hAnsiTheme="majorHAnsi"/>
        </w:rPr>
      </w:pPr>
    </w:p>
    <w:p w14:paraId="51A6261A" w14:textId="77777777" w:rsidR="00731FAC" w:rsidRPr="00492815" w:rsidRDefault="00492815">
      <w:pPr>
        <w:rPr>
          <w:rFonts w:asciiTheme="majorHAnsi" w:eastAsia="Calibri" w:hAnsiTheme="majorHAnsi" w:cs="Calibri"/>
        </w:rPr>
      </w:pPr>
      <w:r w:rsidRPr="00492815">
        <w:rPr>
          <w:rFonts w:asciiTheme="majorHAnsi" w:eastAsia="Segoe MDL2 Assets" w:hAnsiTheme="majorHAnsi" w:cs="Segoe MDL2 Assets"/>
          <w:w w:val="46"/>
        </w:rPr>
        <w:t></w:t>
      </w:r>
      <w:r w:rsidRPr="00492815">
        <w:rPr>
          <w:rFonts w:asciiTheme="majorHAnsi" w:eastAsia="Segoe MDL2 Assets" w:hAnsiTheme="majorHAnsi" w:cs="Segoe MDL2 Assets"/>
          <w:w w:val="46"/>
        </w:rPr>
        <w:t xml:space="preserve">        </w:t>
      </w:r>
      <w:r w:rsidRPr="00492815">
        <w:rPr>
          <w:rFonts w:asciiTheme="majorHAnsi" w:eastAsia="Segoe MDL2 Assets" w:hAnsiTheme="majorHAnsi" w:cs="Segoe MDL2 Assets"/>
          <w:spacing w:val="10"/>
          <w:w w:val="46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H</w:t>
      </w:r>
      <w:r w:rsidRPr="00492815">
        <w:rPr>
          <w:rFonts w:asciiTheme="majorHAnsi" w:eastAsia="Calibri" w:hAnsiTheme="majorHAnsi" w:cs="Calibri"/>
        </w:rPr>
        <w:t>a</w:t>
      </w:r>
      <w:r w:rsidRPr="00492815">
        <w:rPr>
          <w:rFonts w:asciiTheme="majorHAnsi" w:eastAsia="Calibri" w:hAnsiTheme="majorHAnsi" w:cs="Calibri"/>
          <w:spacing w:val="-1"/>
        </w:rPr>
        <w:t>v</w:t>
      </w:r>
      <w:r w:rsidRPr="00492815">
        <w:rPr>
          <w:rFonts w:asciiTheme="majorHAnsi" w:eastAsia="Calibri" w:hAnsiTheme="majorHAnsi" w:cs="Calibri"/>
        </w:rPr>
        <w:t>i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g</w:t>
      </w:r>
      <w:r w:rsidRPr="00492815">
        <w:rPr>
          <w:rFonts w:asciiTheme="majorHAnsi" w:eastAsia="Calibri" w:hAnsiTheme="majorHAnsi" w:cs="Calibri"/>
          <w:spacing w:val="-6"/>
        </w:rPr>
        <w:t xml:space="preserve"> </w:t>
      </w:r>
      <w:r w:rsidRPr="00492815">
        <w:rPr>
          <w:rFonts w:asciiTheme="majorHAnsi" w:eastAsia="Calibri" w:hAnsiTheme="majorHAnsi" w:cs="Calibri"/>
        </w:rPr>
        <w:t>a</w:t>
      </w:r>
      <w:r w:rsidRPr="00492815">
        <w:rPr>
          <w:rFonts w:asciiTheme="majorHAnsi" w:eastAsia="Calibri" w:hAnsiTheme="majorHAnsi" w:cs="Calibri"/>
          <w:spacing w:val="1"/>
        </w:rPr>
        <w:t xml:space="preserve"> </w:t>
      </w:r>
      <w:r w:rsidRPr="00492815">
        <w:rPr>
          <w:rFonts w:asciiTheme="majorHAnsi" w:eastAsia="Calibri" w:hAnsiTheme="majorHAnsi" w:cs="Calibri"/>
          <w:spacing w:val="-1"/>
        </w:rPr>
        <w:t>s</w:t>
      </w:r>
      <w:r w:rsidRPr="00492815">
        <w:rPr>
          <w:rFonts w:asciiTheme="majorHAnsi" w:eastAsia="Calibri" w:hAnsiTheme="majorHAnsi" w:cs="Calibri"/>
        </w:rPr>
        <w:t>t</w:t>
      </w:r>
      <w:r w:rsidRPr="00492815">
        <w:rPr>
          <w:rFonts w:asciiTheme="majorHAnsi" w:eastAsia="Calibri" w:hAnsiTheme="majorHAnsi" w:cs="Calibri"/>
          <w:spacing w:val="1"/>
        </w:rPr>
        <w:t>ud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t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  <w:spacing w:val="-1"/>
        </w:rPr>
        <w:t>f</w:t>
      </w:r>
      <w:r w:rsidRPr="00492815">
        <w:rPr>
          <w:rFonts w:asciiTheme="majorHAnsi" w:eastAsia="Calibri" w:hAnsiTheme="majorHAnsi" w:cs="Calibri"/>
        </w:rPr>
        <w:t>oc</w:t>
      </w:r>
      <w:r w:rsidRPr="00492815">
        <w:rPr>
          <w:rFonts w:asciiTheme="majorHAnsi" w:eastAsia="Calibri" w:hAnsiTheme="majorHAnsi" w:cs="Calibri"/>
          <w:spacing w:val="1"/>
        </w:rPr>
        <w:t>us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d</w:t>
      </w:r>
      <w:r w:rsidRPr="00492815">
        <w:rPr>
          <w:rFonts w:asciiTheme="majorHAnsi" w:eastAsia="Calibri" w:hAnsiTheme="majorHAnsi" w:cs="Calibri"/>
          <w:spacing w:val="-5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app</w:t>
      </w:r>
      <w:r w:rsidRPr="00492815">
        <w:rPr>
          <w:rFonts w:asciiTheme="majorHAnsi" w:eastAsia="Calibri" w:hAnsiTheme="majorHAnsi" w:cs="Calibri"/>
        </w:rPr>
        <w:t>r</w:t>
      </w:r>
      <w:r w:rsidRPr="00492815">
        <w:rPr>
          <w:rFonts w:asciiTheme="majorHAnsi" w:eastAsia="Calibri" w:hAnsiTheme="majorHAnsi" w:cs="Calibri"/>
          <w:spacing w:val="1"/>
        </w:rPr>
        <w:t>o</w:t>
      </w:r>
      <w:r w:rsidRPr="00492815">
        <w:rPr>
          <w:rFonts w:asciiTheme="majorHAnsi" w:eastAsia="Calibri" w:hAnsiTheme="majorHAnsi" w:cs="Calibri"/>
        </w:rPr>
        <w:t>ach</w:t>
      </w:r>
      <w:r w:rsidRPr="00492815">
        <w:rPr>
          <w:rFonts w:asciiTheme="majorHAnsi" w:eastAsia="Calibri" w:hAnsiTheme="majorHAnsi" w:cs="Calibri"/>
          <w:spacing w:val="-7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t</w:t>
      </w:r>
      <w:r w:rsidRPr="00492815">
        <w:rPr>
          <w:rFonts w:asciiTheme="majorHAnsi" w:eastAsia="Calibri" w:hAnsiTheme="majorHAnsi" w:cs="Calibri"/>
        </w:rPr>
        <w:t>o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</w:rPr>
        <w:t>wor</w:t>
      </w:r>
      <w:r w:rsidRPr="00492815">
        <w:rPr>
          <w:rFonts w:asciiTheme="majorHAnsi" w:eastAsia="Calibri" w:hAnsiTheme="majorHAnsi" w:cs="Calibri"/>
          <w:spacing w:val="4"/>
        </w:rPr>
        <w:t>k</w:t>
      </w:r>
      <w:r w:rsidRPr="00492815">
        <w:rPr>
          <w:rFonts w:asciiTheme="majorHAnsi" w:eastAsia="Calibri" w:hAnsiTheme="majorHAnsi" w:cs="Calibri"/>
        </w:rPr>
        <w:t>.</w:t>
      </w:r>
    </w:p>
    <w:p w14:paraId="6E109EF7" w14:textId="77777777" w:rsidR="00731FAC" w:rsidRPr="00492815" w:rsidRDefault="00492815">
      <w:pPr>
        <w:tabs>
          <w:tab w:val="left" w:pos="360"/>
        </w:tabs>
        <w:spacing w:before="32" w:line="240" w:lineRule="exact"/>
        <w:ind w:left="360" w:right="201" w:hanging="360"/>
        <w:rPr>
          <w:rFonts w:asciiTheme="majorHAnsi" w:eastAsia="Calibri" w:hAnsiTheme="majorHAnsi" w:cs="Calibri"/>
        </w:rPr>
      </w:pPr>
      <w:r w:rsidRPr="00492815">
        <w:rPr>
          <w:rFonts w:asciiTheme="majorHAnsi" w:eastAsia="Segoe MDL2 Assets" w:hAnsiTheme="majorHAnsi" w:cs="Segoe MDL2 Assets"/>
          <w:w w:val="46"/>
        </w:rPr>
        <w:t></w:t>
      </w:r>
      <w:r w:rsidRPr="00492815">
        <w:rPr>
          <w:rFonts w:asciiTheme="majorHAnsi" w:eastAsia="Segoe MDL2 Assets" w:hAnsiTheme="majorHAnsi" w:cs="Segoe MDL2 Assets"/>
        </w:rPr>
        <w:tab/>
      </w:r>
      <w:r w:rsidRPr="00492815">
        <w:rPr>
          <w:rFonts w:asciiTheme="majorHAnsi" w:eastAsia="Calibri" w:hAnsiTheme="majorHAnsi" w:cs="Calibri"/>
        </w:rPr>
        <w:t>A</w:t>
      </w:r>
      <w:r w:rsidRPr="00492815">
        <w:rPr>
          <w:rFonts w:asciiTheme="majorHAnsi" w:eastAsia="Calibri" w:hAnsiTheme="majorHAnsi" w:cs="Calibri"/>
          <w:spacing w:val="-1"/>
        </w:rPr>
        <w:t xml:space="preserve"> </w:t>
      </w:r>
      <w:r w:rsidRPr="00492815">
        <w:rPr>
          <w:rFonts w:asciiTheme="majorHAnsi" w:eastAsia="Calibri" w:hAnsiTheme="majorHAnsi" w:cs="Calibri"/>
        </w:rPr>
        <w:t>re</w:t>
      </w:r>
      <w:r w:rsidRPr="00492815">
        <w:rPr>
          <w:rFonts w:asciiTheme="majorHAnsi" w:eastAsia="Calibri" w:hAnsiTheme="majorHAnsi" w:cs="Calibri"/>
          <w:spacing w:val="-1"/>
        </w:rPr>
        <w:t>f</w:t>
      </w:r>
      <w:r w:rsidRPr="00492815">
        <w:rPr>
          <w:rFonts w:asciiTheme="majorHAnsi" w:eastAsia="Calibri" w:hAnsiTheme="majorHAnsi" w:cs="Calibri"/>
          <w:spacing w:val="2"/>
        </w:rPr>
        <w:t>l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ct</w:t>
      </w:r>
      <w:r w:rsidRPr="00492815">
        <w:rPr>
          <w:rFonts w:asciiTheme="majorHAnsi" w:eastAsia="Calibri" w:hAnsiTheme="majorHAnsi" w:cs="Calibri"/>
          <w:spacing w:val="2"/>
        </w:rPr>
        <w:t>i</w:t>
      </w:r>
      <w:r w:rsidRPr="00492815">
        <w:rPr>
          <w:rFonts w:asciiTheme="majorHAnsi" w:eastAsia="Calibri" w:hAnsiTheme="majorHAnsi" w:cs="Calibri"/>
          <w:spacing w:val="-1"/>
        </w:rPr>
        <w:t>v</w:t>
      </w:r>
      <w:r w:rsidRPr="00492815">
        <w:rPr>
          <w:rFonts w:asciiTheme="majorHAnsi" w:eastAsia="Calibri" w:hAnsiTheme="majorHAnsi" w:cs="Calibri"/>
        </w:rPr>
        <w:t>e</w:t>
      </w:r>
      <w:r w:rsidRPr="00492815">
        <w:rPr>
          <w:rFonts w:asciiTheme="majorHAnsi" w:eastAsia="Calibri" w:hAnsiTheme="majorHAnsi" w:cs="Calibri"/>
          <w:spacing w:val="-9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p</w:t>
      </w:r>
      <w:r w:rsidRPr="00492815">
        <w:rPr>
          <w:rFonts w:asciiTheme="majorHAnsi" w:eastAsia="Calibri" w:hAnsiTheme="majorHAnsi" w:cs="Calibri"/>
        </w:rPr>
        <w:t>ractiti</w:t>
      </w:r>
      <w:r w:rsidRPr="00492815">
        <w:rPr>
          <w:rFonts w:asciiTheme="majorHAnsi" w:eastAsia="Calibri" w:hAnsiTheme="majorHAnsi" w:cs="Calibri"/>
          <w:spacing w:val="1"/>
        </w:rPr>
        <w:t>on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r,</w:t>
      </w:r>
      <w:r w:rsidRPr="00492815">
        <w:rPr>
          <w:rFonts w:asciiTheme="majorHAnsi" w:eastAsia="Calibri" w:hAnsiTheme="majorHAnsi" w:cs="Calibri"/>
          <w:spacing w:val="-10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ke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n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t</w:t>
      </w:r>
      <w:r w:rsidRPr="00492815">
        <w:rPr>
          <w:rFonts w:asciiTheme="majorHAnsi" w:eastAsia="Calibri" w:hAnsiTheme="majorHAnsi" w:cs="Calibri"/>
        </w:rPr>
        <w:t>o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</w:rPr>
        <w:t>li</w:t>
      </w:r>
      <w:r w:rsidRPr="00492815">
        <w:rPr>
          <w:rFonts w:asciiTheme="majorHAnsi" w:eastAsia="Calibri" w:hAnsiTheme="majorHAnsi" w:cs="Calibri"/>
          <w:spacing w:val="-1"/>
        </w:rPr>
        <w:t>s</w:t>
      </w:r>
      <w:r w:rsidRPr="00492815">
        <w:rPr>
          <w:rFonts w:asciiTheme="majorHAnsi" w:eastAsia="Calibri" w:hAnsiTheme="majorHAnsi" w:cs="Calibri"/>
        </w:rPr>
        <w:t>ten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t</w:t>
      </w:r>
      <w:r w:rsidRPr="00492815">
        <w:rPr>
          <w:rFonts w:asciiTheme="majorHAnsi" w:eastAsia="Calibri" w:hAnsiTheme="majorHAnsi" w:cs="Calibri"/>
        </w:rPr>
        <w:t>o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ad</w:t>
      </w:r>
      <w:r w:rsidRPr="00492815">
        <w:rPr>
          <w:rFonts w:asciiTheme="majorHAnsi" w:eastAsia="Calibri" w:hAnsiTheme="majorHAnsi" w:cs="Calibri"/>
          <w:spacing w:val="-1"/>
        </w:rPr>
        <w:t>v</w:t>
      </w:r>
      <w:r w:rsidRPr="00492815">
        <w:rPr>
          <w:rFonts w:asciiTheme="majorHAnsi" w:eastAsia="Calibri" w:hAnsiTheme="majorHAnsi" w:cs="Calibri"/>
        </w:rPr>
        <w:t>ice a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d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</w:rPr>
        <w:t>i</w:t>
      </w:r>
      <w:r w:rsidRPr="00492815">
        <w:rPr>
          <w:rFonts w:asciiTheme="majorHAnsi" w:eastAsia="Calibri" w:hAnsiTheme="majorHAnsi" w:cs="Calibri"/>
          <w:spacing w:val="1"/>
        </w:rPr>
        <w:t>d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as.</w:t>
      </w:r>
    </w:p>
    <w:p w14:paraId="0EAF5CAC" w14:textId="77777777" w:rsidR="00731FAC" w:rsidRPr="00492815" w:rsidRDefault="00492815">
      <w:pPr>
        <w:spacing w:before="7"/>
        <w:rPr>
          <w:rFonts w:asciiTheme="majorHAnsi" w:eastAsia="Calibri" w:hAnsiTheme="majorHAnsi" w:cs="Calibri"/>
        </w:rPr>
      </w:pPr>
      <w:r w:rsidRPr="00492815">
        <w:rPr>
          <w:rFonts w:asciiTheme="majorHAnsi" w:eastAsia="Segoe MDL2 Assets" w:hAnsiTheme="majorHAnsi" w:cs="Segoe MDL2 Assets"/>
          <w:w w:val="46"/>
        </w:rPr>
        <w:t xml:space="preserve">        </w:t>
      </w:r>
      <w:r w:rsidRPr="00492815">
        <w:rPr>
          <w:rFonts w:asciiTheme="majorHAnsi" w:eastAsia="Segoe MDL2 Assets" w:hAnsiTheme="majorHAnsi" w:cs="Segoe MDL2 Assets"/>
          <w:spacing w:val="10"/>
          <w:w w:val="46"/>
        </w:rPr>
        <w:t xml:space="preserve"> </w:t>
      </w:r>
      <w:r w:rsidRPr="00492815">
        <w:rPr>
          <w:rFonts w:asciiTheme="majorHAnsi" w:eastAsia="Calibri" w:hAnsiTheme="majorHAnsi" w:cs="Calibri"/>
        </w:rPr>
        <w:t>A</w:t>
      </w:r>
      <w:r w:rsidRPr="00492815">
        <w:rPr>
          <w:rFonts w:asciiTheme="majorHAnsi" w:eastAsia="Calibri" w:hAnsiTheme="majorHAnsi" w:cs="Calibri"/>
          <w:spacing w:val="-1"/>
        </w:rPr>
        <w:t xml:space="preserve"> </w:t>
      </w:r>
      <w:r w:rsidRPr="00492815">
        <w:rPr>
          <w:rFonts w:asciiTheme="majorHAnsi" w:eastAsia="Calibri" w:hAnsiTheme="majorHAnsi" w:cs="Calibri"/>
        </w:rPr>
        <w:t>creati</w:t>
      </w:r>
      <w:r w:rsidRPr="00492815">
        <w:rPr>
          <w:rFonts w:asciiTheme="majorHAnsi" w:eastAsia="Calibri" w:hAnsiTheme="majorHAnsi" w:cs="Calibri"/>
          <w:spacing w:val="2"/>
        </w:rPr>
        <w:t>v</w:t>
      </w:r>
      <w:r w:rsidRPr="00492815">
        <w:rPr>
          <w:rFonts w:asciiTheme="majorHAnsi" w:eastAsia="Calibri" w:hAnsiTheme="majorHAnsi" w:cs="Calibri"/>
        </w:rPr>
        <w:t>e</w:t>
      </w:r>
      <w:r w:rsidRPr="00492815">
        <w:rPr>
          <w:rFonts w:asciiTheme="majorHAnsi" w:eastAsia="Calibri" w:hAnsiTheme="majorHAnsi" w:cs="Calibri"/>
          <w:spacing w:val="-8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app</w:t>
      </w:r>
      <w:r w:rsidRPr="00492815">
        <w:rPr>
          <w:rFonts w:asciiTheme="majorHAnsi" w:eastAsia="Calibri" w:hAnsiTheme="majorHAnsi" w:cs="Calibri"/>
        </w:rPr>
        <w:t>r</w:t>
      </w:r>
      <w:r w:rsidRPr="00492815">
        <w:rPr>
          <w:rFonts w:asciiTheme="majorHAnsi" w:eastAsia="Calibri" w:hAnsiTheme="majorHAnsi" w:cs="Calibri"/>
          <w:spacing w:val="1"/>
        </w:rPr>
        <w:t>o</w:t>
      </w:r>
      <w:r w:rsidRPr="00492815">
        <w:rPr>
          <w:rFonts w:asciiTheme="majorHAnsi" w:eastAsia="Calibri" w:hAnsiTheme="majorHAnsi" w:cs="Calibri"/>
        </w:rPr>
        <w:t>ach</w:t>
      </w:r>
      <w:r w:rsidRPr="00492815">
        <w:rPr>
          <w:rFonts w:asciiTheme="majorHAnsi" w:eastAsia="Calibri" w:hAnsiTheme="majorHAnsi" w:cs="Calibri"/>
          <w:spacing w:val="-7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t</w:t>
      </w:r>
      <w:r w:rsidRPr="00492815">
        <w:rPr>
          <w:rFonts w:asciiTheme="majorHAnsi" w:eastAsia="Calibri" w:hAnsiTheme="majorHAnsi" w:cs="Calibri"/>
        </w:rPr>
        <w:t>o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p</w:t>
      </w:r>
      <w:r w:rsidRPr="00492815">
        <w:rPr>
          <w:rFonts w:asciiTheme="majorHAnsi" w:eastAsia="Calibri" w:hAnsiTheme="majorHAnsi" w:cs="Calibri"/>
        </w:rPr>
        <w:t>r</w:t>
      </w:r>
      <w:r w:rsidRPr="00492815">
        <w:rPr>
          <w:rFonts w:asciiTheme="majorHAnsi" w:eastAsia="Calibri" w:hAnsiTheme="majorHAnsi" w:cs="Calibri"/>
          <w:spacing w:val="1"/>
        </w:rPr>
        <w:t>ob</w:t>
      </w:r>
      <w:r w:rsidRPr="00492815">
        <w:rPr>
          <w:rFonts w:asciiTheme="majorHAnsi" w:eastAsia="Calibri" w:hAnsiTheme="majorHAnsi" w:cs="Calibri"/>
        </w:rPr>
        <w:t>l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m</w:t>
      </w:r>
      <w:r w:rsidRPr="00492815">
        <w:rPr>
          <w:rFonts w:asciiTheme="majorHAnsi" w:eastAsia="Calibri" w:hAnsiTheme="majorHAnsi" w:cs="Calibri"/>
          <w:spacing w:val="-8"/>
        </w:rPr>
        <w:t xml:space="preserve"> </w:t>
      </w:r>
      <w:r w:rsidRPr="00492815">
        <w:rPr>
          <w:rFonts w:asciiTheme="majorHAnsi" w:eastAsia="Calibri" w:hAnsiTheme="majorHAnsi" w:cs="Calibri"/>
        </w:rPr>
        <w:t>so</w:t>
      </w:r>
      <w:r w:rsidRPr="00492815">
        <w:rPr>
          <w:rFonts w:asciiTheme="majorHAnsi" w:eastAsia="Calibri" w:hAnsiTheme="majorHAnsi" w:cs="Calibri"/>
          <w:spacing w:val="2"/>
        </w:rPr>
        <w:t>l</w:t>
      </w:r>
      <w:r w:rsidRPr="00492815">
        <w:rPr>
          <w:rFonts w:asciiTheme="majorHAnsi" w:eastAsia="Calibri" w:hAnsiTheme="majorHAnsi" w:cs="Calibri"/>
          <w:spacing w:val="-1"/>
        </w:rPr>
        <w:t>v</w:t>
      </w:r>
      <w:r w:rsidRPr="00492815">
        <w:rPr>
          <w:rFonts w:asciiTheme="majorHAnsi" w:eastAsia="Calibri" w:hAnsiTheme="majorHAnsi" w:cs="Calibri"/>
        </w:rPr>
        <w:t>i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g.</w:t>
      </w:r>
    </w:p>
    <w:p w14:paraId="7882FE89" w14:textId="77777777" w:rsidR="00731FAC" w:rsidRPr="00492815" w:rsidRDefault="00492815">
      <w:pPr>
        <w:spacing w:before="6"/>
        <w:rPr>
          <w:rFonts w:asciiTheme="majorHAnsi" w:eastAsia="Calibri" w:hAnsiTheme="majorHAnsi" w:cs="Calibri"/>
        </w:rPr>
      </w:pPr>
      <w:r w:rsidRPr="00492815">
        <w:rPr>
          <w:rFonts w:asciiTheme="majorHAnsi" w:eastAsia="Segoe MDL2 Assets" w:hAnsiTheme="majorHAnsi" w:cs="Segoe MDL2 Assets"/>
          <w:w w:val="46"/>
        </w:rPr>
        <w:t xml:space="preserve">        </w:t>
      </w:r>
      <w:r w:rsidRPr="00492815">
        <w:rPr>
          <w:rFonts w:asciiTheme="majorHAnsi" w:eastAsia="Segoe MDL2 Assets" w:hAnsiTheme="majorHAnsi" w:cs="Segoe MDL2 Assets"/>
          <w:spacing w:val="10"/>
          <w:w w:val="46"/>
        </w:rPr>
        <w:t xml:space="preserve"> </w:t>
      </w:r>
      <w:r w:rsidRPr="00492815">
        <w:rPr>
          <w:rFonts w:asciiTheme="majorHAnsi" w:eastAsia="Calibri" w:hAnsiTheme="majorHAnsi" w:cs="Calibri"/>
        </w:rPr>
        <w:t>A</w:t>
      </w:r>
      <w:r w:rsidRPr="00492815">
        <w:rPr>
          <w:rFonts w:asciiTheme="majorHAnsi" w:eastAsia="Calibri" w:hAnsiTheme="majorHAnsi" w:cs="Calibri"/>
          <w:spacing w:val="1"/>
        </w:rPr>
        <w:t>b</w:t>
      </w:r>
      <w:r w:rsidRPr="00492815">
        <w:rPr>
          <w:rFonts w:asciiTheme="majorHAnsi" w:eastAsia="Calibri" w:hAnsiTheme="majorHAnsi" w:cs="Calibri"/>
        </w:rPr>
        <w:t>ility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t</w:t>
      </w:r>
      <w:r w:rsidRPr="00492815">
        <w:rPr>
          <w:rFonts w:asciiTheme="majorHAnsi" w:eastAsia="Calibri" w:hAnsiTheme="majorHAnsi" w:cs="Calibri"/>
        </w:rPr>
        <w:t>o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</w:rPr>
        <w:t>work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</w:rPr>
        <w:t>in</w:t>
      </w:r>
      <w:r w:rsidRPr="00492815">
        <w:rPr>
          <w:rFonts w:asciiTheme="majorHAnsi" w:eastAsia="Calibri" w:hAnsiTheme="majorHAnsi" w:cs="Calibri"/>
          <w:spacing w:val="-1"/>
        </w:rPr>
        <w:t xml:space="preserve"> </w:t>
      </w:r>
      <w:r w:rsidRPr="00492815">
        <w:rPr>
          <w:rFonts w:asciiTheme="majorHAnsi" w:eastAsia="Calibri" w:hAnsiTheme="majorHAnsi" w:cs="Calibri"/>
        </w:rPr>
        <w:t xml:space="preserve">a </w:t>
      </w:r>
      <w:r w:rsidRPr="00492815">
        <w:rPr>
          <w:rFonts w:asciiTheme="majorHAnsi" w:eastAsia="Calibri" w:hAnsiTheme="majorHAnsi" w:cs="Calibri"/>
          <w:spacing w:val="1"/>
        </w:rPr>
        <w:t>t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am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bu</w:t>
      </w:r>
      <w:r w:rsidRPr="00492815">
        <w:rPr>
          <w:rFonts w:asciiTheme="majorHAnsi" w:eastAsia="Calibri" w:hAnsiTheme="majorHAnsi" w:cs="Calibri"/>
        </w:rPr>
        <w:t>t</w:t>
      </w:r>
      <w:r w:rsidRPr="00492815">
        <w:rPr>
          <w:rFonts w:asciiTheme="majorHAnsi" w:eastAsia="Calibri" w:hAnsiTheme="majorHAnsi" w:cs="Calibri"/>
          <w:spacing w:val="-2"/>
        </w:rPr>
        <w:t xml:space="preserve"> a</w:t>
      </w:r>
      <w:r w:rsidRPr="00492815">
        <w:rPr>
          <w:rFonts w:asciiTheme="majorHAnsi" w:eastAsia="Calibri" w:hAnsiTheme="majorHAnsi" w:cs="Calibri"/>
        </w:rPr>
        <w:t>l</w:t>
      </w:r>
      <w:r w:rsidRPr="00492815">
        <w:rPr>
          <w:rFonts w:asciiTheme="majorHAnsi" w:eastAsia="Calibri" w:hAnsiTheme="majorHAnsi" w:cs="Calibri"/>
          <w:spacing w:val="-1"/>
        </w:rPr>
        <w:t>s</w:t>
      </w:r>
      <w:r w:rsidRPr="00492815">
        <w:rPr>
          <w:rFonts w:asciiTheme="majorHAnsi" w:eastAsia="Calibri" w:hAnsiTheme="majorHAnsi" w:cs="Calibri"/>
        </w:rPr>
        <w:t>o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a</w:t>
      </w:r>
      <w:r w:rsidRPr="00492815">
        <w:rPr>
          <w:rFonts w:asciiTheme="majorHAnsi" w:eastAsia="Calibri" w:hAnsiTheme="majorHAnsi" w:cs="Calibri"/>
        </w:rPr>
        <w:t>s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</w:rPr>
        <w:t>a i</w:t>
      </w:r>
      <w:r w:rsidRPr="00492815">
        <w:rPr>
          <w:rFonts w:asciiTheme="majorHAnsi" w:eastAsia="Calibri" w:hAnsiTheme="majorHAnsi" w:cs="Calibri"/>
          <w:spacing w:val="1"/>
        </w:rPr>
        <w:t>nd</w:t>
      </w:r>
      <w:r w:rsidRPr="00492815">
        <w:rPr>
          <w:rFonts w:asciiTheme="majorHAnsi" w:eastAsia="Calibri" w:hAnsiTheme="majorHAnsi" w:cs="Calibri"/>
        </w:rPr>
        <w:t>i</w:t>
      </w:r>
      <w:r w:rsidRPr="00492815">
        <w:rPr>
          <w:rFonts w:asciiTheme="majorHAnsi" w:eastAsia="Calibri" w:hAnsiTheme="majorHAnsi" w:cs="Calibri"/>
          <w:spacing w:val="-1"/>
        </w:rPr>
        <w:t>v</w:t>
      </w:r>
      <w:r w:rsidRPr="00492815">
        <w:rPr>
          <w:rFonts w:asciiTheme="majorHAnsi" w:eastAsia="Calibri" w:hAnsiTheme="majorHAnsi" w:cs="Calibri"/>
        </w:rPr>
        <w:t>i</w:t>
      </w:r>
      <w:r w:rsidRPr="00492815">
        <w:rPr>
          <w:rFonts w:asciiTheme="majorHAnsi" w:eastAsia="Calibri" w:hAnsiTheme="majorHAnsi" w:cs="Calibri"/>
          <w:spacing w:val="1"/>
        </w:rPr>
        <w:t>du</w:t>
      </w:r>
      <w:r w:rsidRPr="00492815">
        <w:rPr>
          <w:rFonts w:asciiTheme="majorHAnsi" w:eastAsia="Calibri" w:hAnsiTheme="majorHAnsi" w:cs="Calibri"/>
        </w:rPr>
        <w:t>al.</w:t>
      </w:r>
    </w:p>
    <w:p w14:paraId="546BB59F" w14:textId="77777777" w:rsidR="00731FAC" w:rsidRPr="00492815" w:rsidRDefault="00492815">
      <w:pPr>
        <w:spacing w:before="4"/>
        <w:rPr>
          <w:rFonts w:asciiTheme="majorHAnsi" w:eastAsia="Calibri" w:hAnsiTheme="majorHAnsi" w:cs="Calibri"/>
        </w:rPr>
      </w:pPr>
      <w:r w:rsidRPr="00492815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492815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492815">
        <w:rPr>
          <w:rFonts w:asciiTheme="majorHAnsi" w:eastAsia="Calibri" w:hAnsiTheme="majorHAnsi" w:cs="Calibri"/>
        </w:rPr>
        <w:t>Co</w:t>
      </w:r>
      <w:r w:rsidRPr="00492815">
        <w:rPr>
          <w:rFonts w:asciiTheme="majorHAnsi" w:eastAsia="Calibri" w:hAnsiTheme="majorHAnsi" w:cs="Calibri"/>
          <w:spacing w:val="-1"/>
        </w:rPr>
        <w:t>mf</w:t>
      </w:r>
      <w:r w:rsidRPr="00492815">
        <w:rPr>
          <w:rFonts w:asciiTheme="majorHAnsi" w:eastAsia="Calibri" w:hAnsiTheme="majorHAnsi" w:cs="Calibri"/>
        </w:rPr>
        <w:t>ort</w:t>
      </w:r>
      <w:r w:rsidRPr="00492815">
        <w:rPr>
          <w:rFonts w:asciiTheme="majorHAnsi" w:eastAsia="Calibri" w:hAnsiTheme="majorHAnsi" w:cs="Calibri"/>
          <w:spacing w:val="1"/>
        </w:rPr>
        <w:t>ab</w:t>
      </w:r>
      <w:r w:rsidRPr="00492815">
        <w:rPr>
          <w:rFonts w:asciiTheme="majorHAnsi" w:eastAsia="Calibri" w:hAnsiTheme="majorHAnsi" w:cs="Calibri"/>
          <w:spacing w:val="2"/>
        </w:rPr>
        <w:t>l</w:t>
      </w:r>
      <w:r w:rsidRPr="00492815">
        <w:rPr>
          <w:rFonts w:asciiTheme="majorHAnsi" w:eastAsia="Calibri" w:hAnsiTheme="majorHAnsi" w:cs="Calibri"/>
        </w:rPr>
        <w:t>e</w:t>
      </w:r>
      <w:r w:rsidRPr="00492815">
        <w:rPr>
          <w:rFonts w:asciiTheme="majorHAnsi" w:eastAsia="Calibri" w:hAnsiTheme="majorHAnsi" w:cs="Calibri"/>
          <w:spacing w:val="-11"/>
        </w:rPr>
        <w:t xml:space="preserve"> </w:t>
      </w:r>
      <w:r w:rsidRPr="00492815">
        <w:rPr>
          <w:rFonts w:asciiTheme="majorHAnsi" w:eastAsia="Calibri" w:hAnsiTheme="majorHAnsi" w:cs="Calibri"/>
        </w:rPr>
        <w:t>wor</w:t>
      </w:r>
      <w:r w:rsidRPr="00492815">
        <w:rPr>
          <w:rFonts w:asciiTheme="majorHAnsi" w:eastAsia="Calibri" w:hAnsiTheme="majorHAnsi" w:cs="Calibri"/>
          <w:spacing w:val="1"/>
        </w:rPr>
        <w:t>k</w:t>
      </w:r>
      <w:r w:rsidRPr="00492815">
        <w:rPr>
          <w:rFonts w:asciiTheme="majorHAnsi" w:eastAsia="Calibri" w:hAnsiTheme="majorHAnsi" w:cs="Calibri"/>
        </w:rPr>
        <w:t>i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g</w:t>
      </w:r>
      <w:r w:rsidRPr="00492815">
        <w:rPr>
          <w:rFonts w:asciiTheme="majorHAnsi" w:eastAsia="Calibri" w:hAnsiTheme="majorHAnsi" w:cs="Calibri"/>
          <w:spacing w:val="-7"/>
        </w:rPr>
        <w:t xml:space="preserve"> </w:t>
      </w:r>
      <w:r w:rsidRPr="00492815">
        <w:rPr>
          <w:rFonts w:asciiTheme="majorHAnsi" w:eastAsia="Calibri" w:hAnsiTheme="majorHAnsi" w:cs="Calibri"/>
        </w:rPr>
        <w:t>in</w:t>
      </w:r>
      <w:r w:rsidRPr="00492815">
        <w:rPr>
          <w:rFonts w:asciiTheme="majorHAnsi" w:eastAsia="Calibri" w:hAnsiTheme="majorHAnsi" w:cs="Calibri"/>
          <w:spacing w:val="-1"/>
        </w:rPr>
        <w:t xml:space="preserve"> </w:t>
      </w:r>
      <w:r w:rsidRPr="00492815">
        <w:rPr>
          <w:rFonts w:asciiTheme="majorHAnsi" w:eastAsia="Calibri" w:hAnsiTheme="majorHAnsi" w:cs="Calibri"/>
        </w:rPr>
        <w:t>a c</w:t>
      </w:r>
      <w:r w:rsidRPr="00492815">
        <w:rPr>
          <w:rFonts w:asciiTheme="majorHAnsi" w:eastAsia="Calibri" w:hAnsiTheme="majorHAnsi" w:cs="Calibri"/>
          <w:spacing w:val="1"/>
        </w:rPr>
        <w:t>h</w:t>
      </w:r>
      <w:r w:rsidRPr="00492815">
        <w:rPr>
          <w:rFonts w:asciiTheme="majorHAnsi" w:eastAsia="Calibri" w:hAnsiTheme="majorHAnsi" w:cs="Calibri"/>
        </w:rPr>
        <w:t>a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ging</w:t>
      </w:r>
      <w:r w:rsidRPr="00492815">
        <w:rPr>
          <w:rFonts w:asciiTheme="majorHAnsi" w:eastAsia="Calibri" w:hAnsiTheme="majorHAnsi" w:cs="Calibri"/>
          <w:spacing w:val="-6"/>
        </w:rPr>
        <w:t xml:space="preserve"> 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  <w:spacing w:val="-1"/>
        </w:rPr>
        <w:t>v</w:t>
      </w:r>
      <w:r w:rsidRPr="00492815">
        <w:rPr>
          <w:rFonts w:asciiTheme="majorHAnsi" w:eastAsia="Calibri" w:hAnsiTheme="majorHAnsi" w:cs="Calibri"/>
        </w:rPr>
        <w:t>iro</w:t>
      </w:r>
      <w:r w:rsidRPr="00492815">
        <w:rPr>
          <w:rFonts w:asciiTheme="majorHAnsi" w:eastAsia="Calibri" w:hAnsiTheme="majorHAnsi" w:cs="Calibri"/>
          <w:spacing w:val="1"/>
        </w:rPr>
        <w:t>nm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  <w:spacing w:val="4"/>
        </w:rPr>
        <w:t>t</w:t>
      </w:r>
      <w:r w:rsidRPr="00492815">
        <w:rPr>
          <w:rFonts w:asciiTheme="majorHAnsi" w:eastAsia="Calibri" w:hAnsiTheme="majorHAnsi" w:cs="Calibri"/>
        </w:rPr>
        <w:t>.</w:t>
      </w:r>
    </w:p>
    <w:p w14:paraId="4323654F" w14:textId="77777777" w:rsidR="00731FAC" w:rsidRPr="00492815" w:rsidRDefault="00731FAC">
      <w:pPr>
        <w:spacing w:before="20" w:line="240" w:lineRule="exact"/>
        <w:rPr>
          <w:rFonts w:asciiTheme="majorHAnsi" w:hAnsiTheme="majorHAnsi"/>
        </w:rPr>
      </w:pPr>
    </w:p>
    <w:p w14:paraId="3FF26BA7" w14:textId="77777777" w:rsidR="00731FAC" w:rsidRPr="00492815" w:rsidRDefault="00492815">
      <w:pPr>
        <w:rPr>
          <w:rFonts w:asciiTheme="majorHAnsi" w:eastAsia="Calibri" w:hAnsiTheme="majorHAnsi" w:cs="Calibri"/>
        </w:rPr>
      </w:pPr>
      <w:r w:rsidRPr="00492815">
        <w:rPr>
          <w:rFonts w:asciiTheme="majorHAnsi" w:eastAsia="Calibri" w:hAnsiTheme="majorHAnsi" w:cs="Calibri"/>
          <w:b/>
        </w:rPr>
        <w:t>R</w:t>
      </w:r>
      <w:r w:rsidRPr="00492815">
        <w:rPr>
          <w:rFonts w:asciiTheme="majorHAnsi" w:eastAsia="Calibri" w:hAnsiTheme="majorHAnsi" w:cs="Calibri"/>
          <w:b/>
          <w:spacing w:val="-1"/>
        </w:rPr>
        <w:t>E</w:t>
      </w:r>
      <w:r w:rsidRPr="00492815">
        <w:rPr>
          <w:rFonts w:asciiTheme="majorHAnsi" w:eastAsia="Calibri" w:hAnsiTheme="majorHAnsi" w:cs="Calibri"/>
          <w:b/>
        </w:rPr>
        <w:t>F</w:t>
      </w:r>
      <w:r w:rsidRPr="00492815">
        <w:rPr>
          <w:rFonts w:asciiTheme="majorHAnsi" w:eastAsia="Calibri" w:hAnsiTheme="majorHAnsi" w:cs="Calibri"/>
          <w:b/>
          <w:spacing w:val="-1"/>
        </w:rPr>
        <w:t>E</w:t>
      </w:r>
      <w:r w:rsidRPr="00492815">
        <w:rPr>
          <w:rFonts w:asciiTheme="majorHAnsi" w:eastAsia="Calibri" w:hAnsiTheme="majorHAnsi" w:cs="Calibri"/>
          <w:b/>
          <w:spacing w:val="3"/>
        </w:rPr>
        <w:t>R</w:t>
      </w:r>
      <w:r w:rsidRPr="00492815">
        <w:rPr>
          <w:rFonts w:asciiTheme="majorHAnsi" w:eastAsia="Calibri" w:hAnsiTheme="majorHAnsi" w:cs="Calibri"/>
          <w:b/>
          <w:spacing w:val="-1"/>
        </w:rPr>
        <w:t>E</w:t>
      </w:r>
      <w:r w:rsidRPr="00492815">
        <w:rPr>
          <w:rFonts w:asciiTheme="majorHAnsi" w:eastAsia="Calibri" w:hAnsiTheme="majorHAnsi" w:cs="Calibri"/>
          <w:b/>
          <w:spacing w:val="1"/>
        </w:rPr>
        <w:t>N</w:t>
      </w:r>
      <w:r w:rsidRPr="00492815">
        <w:rPr>
          <w:rFonts w:asciiTheme="majorHAnsi" w:eastAsia="Calibri" w:hAnsiTheme="majorHAnsi" w:cs="Calibri"/>
          <w:b/>
          <w:spacing w:val="2"/>
        </w:rPr>
        <w:t>C</w:t>
      </w:r>
      <w:r w:rsidRPr="00492815">
        <w:rPr>
          <w:rFonts w:asciiTheme="majorHAnsi" w:eastAsia="Calibri" w:hAnsiTheme="majorHAnsi" w:cs="Calibri"/>
          <w:b/>
          <w:spacing w:val="-1"/>
        </w:rPr>
        <w:t>E</w:t>
      </w:r>
      <w:r w:rsidRPr="00492815">
        <w:rPr>
          <w:rFonts w:asciiTheme="majorHAnsi" w:eastAsia="Calibri" w:hAnsiTheme="majorHAnsi" w:cs="Calibri"/>
          <w:b/>
        </w:rPr>
        <w:t>S</w:t>
      </w:r>
    </w:p>
    <w:p w14:paraId="5218CB58" w14:textId="77777777" w:rsidR="00731FAC" w:rsidRPr="00492815" w:rsidRDefault="00492815">
      <w:pPr>
        <w:spacing w:before="39"/>
        <w:rPr>
          <w:rFonts w:asciiTheme="majorHAnsi" w:eastAsia="Calibri" w:hAnsiTheme="majorHAnsi" w:cs="Calibri"/>
        </w:rPr>
      </w:pPr>
      <w:r w:rsidRPr="00492815">
        <w:rPr>
          <w:rFonts w:asciiTheme="majorHAnsi" w:eastAsia="Calibri" w:hAnsiTheme="majorHAnsi" w:cs="Calibri"/>
        </w:rPr>
        <w:t>A</w:t>
      </w:r>
      <w:r w:rsidRPr="00492815">
        <w:rPr>
          <w:rFonts w:asciiTheme="majorHAnsi" w:eastAsia="Calibri" w:hAnsiTheme="majorHAnsi" w:cs="Calibri"/>
          <w:spacing w:val="-1"/>
        </w:rPr>
        <w:t>v</w:t>
      </w:r>
      <w:r w:rsidRPr="00492815">
        <w:rPr>
          <w:rFonts w:asciiTheme="majorHAnsi" w:eastAsia="Calibri" w:hAnsiTheme="majorHAnsi" w:cs="Calibri"/>
        </w:rPr>
        <w:t>ail</w:t>
      </w:r>
      <w:r w:rsidRPr="00492815">
        <w:rPr>
          <w:rFonts w:asciiTheme="majorHAnsi" w:eastAsia="Calibri" w:hAnsiTheme="majorHAnsi" w:cs="Calibri"/>
          <w:spacing w:val="1"/>
        </w:rPr>
        <w:t>ab</w:t>
      </w:r>
      <w:r w:rsidRPr="00492815">
        <w:rPr>
          <w:rFonts w:asciiTheme="majorHAnsi" w:eastAsia="Calibri" w:hAnsiTheme="majorHAnsi" w:cs="Calibri"/>
        </w:rPr>
        <w:t>le</w:t>
      </w:r>
      <w:r w:rsidRPr="00492815">
        <w:rPr>
          <w:rFonts w:asciiTheme="majorHAnsi" w:eastAsia="Calibri" w:hAnsiTheme="majorHAnsi" w:cs="Calibri"/>
          <w:spacing w:val="-8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o</w:t>
      </w:r>
      <w:r w:rsidRPr="00492815">
        <w:rPr>
          <w:rFonts w:asciiTheme="majorHAnsi" w:eastAsia="Calibri" w:hAnsiTheme="majorHAnsi" w:cs="Calibri"/>
        </w:rPr>
        <w:t>n</w:t>
      </w:r>
      <w:r w:rsidRPr="00492815">
        <w:rPr>
          <w:rFonts w:asciiTheme="majorHAnsi" w:eastAsia="Calibri" w:hAnsiTheme="majorHAnsi" w:cs="Calibri"/>
          <w:spacing w:val="-1"/>
        </w:rPr>
        <w:t xml:space="preserve"> </w:t>
      </w:r>
      <w:r w:rsidRPr="00492815">
        <w:rPr>
          <w:rFonts w:asciiTheme="majorHAnsi" w:eastAsia="Calibri" w:hAnsiTheme="majorHAnsi" w:cs="Calibri"/>
        </w:rPr>
        <w:t>r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  <w:spacing w:val="1"/>
        </w:rPr>
        <w:t>que</w:t>
      </w:r>
      <w:r w:rsidRPr="00492815">
        <w:rPr>
          <w:rFonts w:asciiTheme="majorHAnsi" w:eastAsia="Calibri" w:hAnsiTheme="majorHAnsi" w:cs="Calibri"/>
          <w:spacing w:val="-1"/>
        </w:rPr>
        <w:t>s</w:t>
      </w:r>
      <w:r w:rsidRPr="00492815">
        <w:rPr>
          <w:rFonts w:asciiTheme="majorHAnsi" w:eastAsia="Calibri" w:hAnsiTheme="majorHAnsi" w:cs="Calibri"/>
        </w:rPr>
        <w:t>t.</w:t>
      </w:r>
    </w:p>
    <w:p w14:paraId="1C3DDB78" w14:textId="77777777" w:rsidR="00731FAC" w:rsidRPr="00492815" w:rsidRDefault="00731FAC">
      <w:pPr>
        <w:spacing w:line="200" w:lineRule="exact"/>
        <w:rPr>
          <w:rFonts w:asciiTheme="majorHAnsi" w:hAnsiTheme="majorHAnsi"/>
        </w:rPr>
      </w:pPr>
    </w:p>
    <w:p w14:paraId="0C193EAC" w14:textId="77777777" w:rsidR="00731FAC" w:rsidRPr="00492815" w:rsidRDefault="00731FAC">
      <w:pPr>
        <w:spacing w:before="13" w:line="220" w:lineRule="exact"/>
        <w:rPr>
          <w:rFonts w:asciiTheme="majorHAnsi" w:hAnsiTheme="majorHAnsi"/>
        </w:rPr>
      </w:pPr>
    </w:p>
    <w:p w14:paraId="3F86092D" w14:textId="77777777" w:rsidR="00731FAC" w:rsidRPr="00492815" w:rsidRDefault="00492815">
      <w:pPr>
        <w:rPr>
          <w:rFonts w:asciiTheme="majorHAnsi" w:eastAsia="Calibri" w:hAnsiTheme="majorHAnsi" w:cs="Calibri"/>
        </w:rPr>
      </w:pPr>
      <w:r w:rsidRPr="00492815">
        <w:rPr>
          <w:rFonts w:asciiTheme="majorHAnsi" w:eastAsia="Calibri" w:hAnsiTheme="majorHAnsi" w:cs="Calibri"/>
          <w:b/>
        </w:rPr>
        <w:t>CONT</w:t>
      </w:r>
      <w:r w:rsidRPr="00492815">
        <w:rPr>
          <w:rFonts w:asciiTheme="majorHAnsi" w:eastAsia="Calibri" w:hAnsiTheme="majorHAnsi" w:cs="Calibri"/>
          <w:b/>
          <w:spacing w:val="-1"/>
        </w:rPr>
        <w:t>A</w:t>
      </w:r>
      <w:r w:rsidRPr="00492815">
        <w:rPr>
          <w:rFonts w:asciiTheme="majorHAnsi" w:eastAsia="Calibri" w:hAnsiTheme="majorHAnsi" w:cs="Calibri"/>
          <w:b/>
          <w:spacing w:val="2"/>
        </w:rPr>
        <w:t>C</w:t>
      </w:r>
      <w:r w:rsidRPr="00492815">
        <w:rPr>
          <w:rFonts w:asciiTheme="majorHAnsi" w:eastAsia="Calibri" w:hAnsiTheme="majorHAnsi" w:cs="Calibri"/>
          <w:b/>
        </w:rPr>
        <w:t>T</w:t>
      </w:r>
      <w:r w:rsidRPr="00492815">
        <w:rPr>
          <w:rFonts w:asciiTheme="majorHAnsi" w:eastAsia="Calibri" w:hAnsiTheme="majorHAnsi" w:cs="Calibri"/>
          <w:b/>
          <w:spacing w:val="-8"/>
        </w:rPr>
        <w:t xml:space="preserve"> </w:t>
      </w:r>
      <w:r w:rsidRPr="00492815">
        <w:rPr>
          <w:rFonts w:asciiTheme="majorHAnsi" w:eastAsia="Calibri" w:hAnsiTheme="majorHAnsi" w:cs="Calibri"/>
          <w:b/>
          <w:spacing w:val="2"/>
        </w:rPr>
        <w:t>D</w:t>
      </w:r>
      <w:r w:rsidRPr="00492815">
        <w:rPr>
          <w:rFonts w:asciiTheme="majorHAnsi" w:eastAsia="Calibri" w:hAnsiTheme="majorHAnsi" w:cs="Calibri"/>
          <w:b/>
          <w:spacing w:val="-1"/>
        </w:rPr>
        <w:t>E</w:t>
      </w:r>
      <w:r w:rsidRPr="00492815">
        <w:rPr>
          <w:rFonts w:asciiTheme="majorHAnsi" w:eastAsia="Calibri" w:hAnsiTheme="majorHAnsi" w:cs="Calibri"/>
          <w:b/>
        </w:rPr>
        <w:t>T</w:t>
      </w:r>
      <w:r w:rsidRPr="00492815">
        <w:rPr>
          <w:rFonts w:asciiTheme="majorHAnsi" w:eastAsia="Calibri" w:hAnsiTheme="majorHAnsi" w:cs="Calibri"/>
          <w:b/>
          <w:spacing w:val="1"/>
        </w:rPr>
        <w:t>A</w:t>
      </w:r>
      <w:r w:rsidRPr="00492815">
        <w:rPr>
          <w:rFonts w:asciiTheme="majorHAnsi" w:eastAsia="Calibri" w:hAnsiTheme="majorHAnsi" w:cs="Calibri"/>
          <w:b/>
        </w:rPr>
        <w:t>ILS</w:t>
      </w:r>
    </w:p>
    <w:p w14:paraId="141AE223" w14:textId="77777777" w:rsidR="00731FAC" w:rsidRPr="00492815" w:rsidRDefault="00492815">
      <w:pPr>
        <w:spacing w:before="36"/>
        <w:rPr>
          <w:rFonts w:asciiTheme="majorHAnsi" w:eastAsia="Calibri" w:hAnsiTheme="majorHAnsi" w:cs="Calibri"/>
        </w:rPr>
      </w:pPr>
      <w:r w:rsidRPr="00492815">
        <w:rPr>
          <w:rFonts w:asciiTheme="majorHAnsi" w:eastAsia="Calibri" w:hAnsiTheme="majorHAnsi" w:cs="Calibri"/>
        </w:rPr>
        <w:t>A</w:t>
      </w:r>
      <w:r w:rsidRPr="00492815">
        <w:rPr>
          <w:rFonts w:asciiTheme="majorHAnsi" w:eastAsia="Calibri" w:hAnsiTheme="majorHAnsi" w:cs="Calibri"/>
          <w:spacing w:val="1"/>
        </w:rPr>
        <w:t>d</w:t>
      </w:r>
      <w:r w:rsidRPr="00492815">
        <w:rPr>
          <w:rFonts w:asciiTheme="majorHAnsi" w:eastAsia="Calibri" w:hAnsiTheme="majorHAnsi" w:cs="Calibri"/>
        </w:rPr>
        <w:t>rian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</w:rPr>
        <w:t>Carter</w:t>
      </w:r>
    </w:p>
    <w:p w14:paraId="66620392" w14:textId="77777777" w:rsidR="00731FAC" w:rsidRPr="00492815" w:rsidRDefault="00492815">
      <w:pPr>
        <w:spacing w:before="36" w:line="278" w:lineRule="auto"/>
        <w:ind w:right="539"/>
        <w:rPr>
          <w:rFonts w:asciiTheme="majorHAnsi" w:eastAsia="Calibri" w:hAnsiTheme="majorHAnsi" w:cs="Calibri"/>
        </w:rPr>
        <w:sectPr w:rsidR="00731FAC" w:rsidRPr="00492815">
          <w:type w:val="continuous"/>
          <w:pgSz w:w="12240" w:h="15840"/>
          <w:pgMar w:top="1020" w:right="640" w:bottom="280" w:left="740" w:header="720" w:footer="720" w:gutter="0"/>
          <w:cols w:num="2" w:space="720" w:equalWidth="0">
            <w:col w:w="5506" w:space="854"/>
            <w:col w:w="4500"/>
          </w:cols>
        </w:sectPr>
      </w:pPr>
      <w:r w:rsidRPr="00492815">
        <w:rPr>
          <w:rFonts w:asciiTheme="majorHAnsi" w:eastAsia="Calibri" w:hAnsiTheme="majorHAnsi" w:cs="Calibri"/>
        </w:rPr>
        <w:t>Da</w:t>
      </w:r>
      <w:r w:rsidRPr="00492815">
        <w:rPr>
          <w:rFonts w:asciiTheme="majorHAnsi" w:eastAsia="Calibri" w:hAnsiTheme="majorHAnsi" w:cs="Calibri"/>
          <w:spacing w:val="1"/>
        </w:rPr>
        <w:t>y</w:t>
      </w:r>
      <w:r w:rsidRPr="00492815">
        <w:rPr>
          <w:rFonts w:asciiTheme="majorHAnsi" w:eastAsia="Calibri" w:hAnsiTheme="majorHAnsi" w:cs="Calibri"/>
        </w:rPr>
        <w:t>j</w:t>
      </w:r>
      <w:r w:rsidRPr="00492815">
        <w:rPr>
          <w:rFonts w:asciiTheme="majorHAnsi" w:eastAsia="Calibri" w:hAnsiTheme="majorHAnsi" w:cs="Calibri"/>
          <w:spacing w:val="1"/>
        </w:rPr>
        <w:t>o</w:t>
      </w:r>
      <w:r w:rsidRPr="00492815">
        <w:rPr>
          <w:rFonts w:asciiTheme="majorHAnsi" w:eastAsia="Calibri" w:hAnsiTheme="majorHAnsi" w:cs="Calibri"/>
        </w:rPr>
        <w:t>b</w:t>
      </w:r>
      <w:r w:rsidRPr="00492815">
        <w:rPr>
          <w:rFonts w:asciiTheme="majorHAnsi" w:eastAsia="Calibri" w:hAnsiTheme="majorHAnsi" w:cs="Calibri"/>
          <w:spacing w:val="-5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L</w:t>
      </w:r>
      <w:r w:rsidRPr="00492815">
        <w:rPr>
          <w:rFonts w:asciiTheme="majorHAnsi" w:eastAsia="Calibri" w:hAnsiTheme="majorHAnsi" w:cs="Calibri"/>
        </w:rPr>
        <w:t>t</w:t>
      </w:r>
      <w:r w:rsidRPr="00492815">
        <w:rPr>
          <w:rFonts w:asciiTheme="majorHAnsi" w:eastAsia="Calibri" w:hAnsiTheme="majorHAnsi" w:cs="Calibri"/>
          <w:spacing w:val="1"/>
        </w:rPr>
        <w:t>d</w:t>
      </w:r>
      <w:r w:rsidRPr="00492815">
        <w:rPr>
          <w:rFonts w:asciiTheme="majorHAnsi" w:eastAsia="Calibri" w:hAnsiTheme="majorHAnsi" w:cs="Calibri"/>
        </w:rPr>
        <w:t>,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</w:rPr>
        <w:t>120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</w:rPr>
        <w:t>V</w:t>
      </w:r>
      <w:r w:rsidRPr="00492815">
        <w:rPr>
          <w:rFonts w:asciiTheme="majorHAnsi" w:eastAsia="Calibri" w:hAnsiTheme="majorHAnsi" w:cs="Calibri"/>
          <w:spacing w:val="1"/>
        </w:rPr>
        <w:t>y</w:t>
      </w:r>
      <w:r w:rsidRPr="00492815">
        <w:rPr>
          <w:rFonts w:asciiTheme="majorHAnsi" w:eastAsia="Calibri" w:hAnsiTheme="majorHAnsi" w:cs="Calibri"/>
          <w:spacing w:val="-1"/>
        </w:rPr>
        <w:t>s</w:t>
      </w:r>
      <w:r w:rsidRPr="00492815">
        <w:rPr>
          <w:rFonts w:asciiTheme="majorHAnsi" w:eastAsia="Calibri" w:hAnsiTheme="majorHAnsi" w:cs="Calibri"/>
        </w:rPr>
        <w:t>e</w:t>
      </w:r>
      <w:r w:rsidRPr="00492815">
        <w:rPr>
          <w:rFonts w:asciiTheme="majorHAnsi" w:eastAsia="Calibri" w:hAnsiTheme="majorHAnsi" w:cs="Calibri"/>
          <w:spacing w:val="-5"/>
        </w:rPr>
        <w:t xml:space="preserve"> </w:t>
      </w:r>
      <w:r w:rsidRPr="00492815">
        <w:rPr>
          <w:rFonts w:asciiTheme="majorHAnsi" w:eastAsia="Calibri" w:hAnsiTheme="majorHAnsi" w:cs="Calibri"/>
        </w:rPr>
        <w:t>S</w:t>
      </w:r>
      <w:r w:rsidRPr="00492815">
        <w:rPr>
          <w:rFonts w:asciiTheme="majorHAnsi" w:eastAsia="Calibri" w:hAnsiTheme="majorHAnsi" w:cs="Calibri"/>
          <w:spacing w:val="1"/>
        </w:rPr>
        <w:t>t</w:t>
      </w:r>
      <w:r w:rsidRPr="00492815">
        <w:rPr>
          <w:rFonts w:asciiTheme="majorHAnsi" w:eastAsia="Calibri" w:hAnsiTheme="majorHAnsi" w:cs="Calibri"/>
        </w:rPr>
        <w:t>r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e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</w:rPr>
        <w:t>Bi</w:t>
      </w:r>
      <w:r w:rsidRPr="00492815">
        <w:rPr>
          <w:rFonts w:asciiTheme="majorHAnsi" w:eastAsia="Calibri" w:hAnsiTheme="majorHAnsi" w:cs="Calibri"/>
          <w:spacing w:val="2"/>
        </w:rPr>
        <w:t>r</w:t>
      </w:r>
      <w:r w:rsidRPr="00492815">
        <w:rPr>
          <w:rFonts w:asciiTheme="majorHAnsi" w:eastAsia="Calibri" w:hAnsiTheme="majorHAnsi" w:cs="Calibri"/>
          <w:spacing w:val="-1"/>
        </w:rPr>
        <w:t>m</w:t>
      </w:r>
      <w:r w:rsidRPr="00492815">
        <w:rPr>
          <w:rFonts w:asciiTheme="majorHAnsi" w:eastAsia="Calibri" w:hAnsiTheme="majorHAnsi" w:cs="Calibri"/>
        </w:rPr>
        <w:t>i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g</w:t>
      </w:r>
      <w:r w:rsidRPr="00492815">
        <w:rPr>
          <w:rFonts w:asciiTheme="majorHAnsi" w:eastAsia="Calibri" w:hAnsiTheme="majorHAnsi" w:cs="Calibri"/>
          <w:spacing w:val="1"/>
        </w:rPr>
        <w:t>h</w:t>
      </w:r>
      <w:r w:rsidRPr="00492815">
        <w:rPr>
          <w:rFonts w:asciiTheme="majorHAnsi" w:eastAsia="Calibri" w:hAnsiTheme="majorHAnsi" w:cs="Calibri"/>
        </w:rPr>
        <w:t>am</w:t>
      </w:r>
      <w:r w:rsidRPr="00492815">
        <w:rPr>
          <w:rFonts w:asciiTheme="majorHAnsi" w:eastAsia="Calibri" w:hAnsiTheme="majorHAnsi" w:cs="Calibri"/>
          <w:spacing w:val="-10"/>
        </w:rPr>
        <w:t xml:space="preserve"> </w:t>
      </w:r>
      <w:r w:rsidRPr="00492815">
        <w:rPr>
          <w:rFonts w:asciiTheme="majorHAnsi" w:eastAsia="Calibri" w:hAnsiTheme="majorHAnsi" w:cs="Calibri"/>
        </w:rPr>
        <w:t>B</w:t>
      </w:r>
      <w:r w:rsidRPr="00492815">
        <w:rPr>
          <w:rFonts w:asciiTheme="majorHAnsi" w:eastAsia="Calibri" w:hAnsiTheme="majorHAnsi" w:cs="Calibri"/>
          <w:spacing w:val="2"/>
        </w:rPr>
        <w:t>1</w:t>
      </w:r>
      <w:r w:rsidRPr="00492815">
        <w:rPr>
          <w:rFonts w:asciiTheme="majorHAnsi" w:eastAsia="Calibri" w:hAnsiTheme="majorHAnsi" w:cs="Calibri"/>
        </w:rPr>
        <w:t>8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</w:rPr>
        <w:t>6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 xml:space="preserve">F </w:t>
      </w:r>
      <w:r w:rsidRPr="00492815">
        <w:rPr>
          <w:rFonts w:asciiTheme="majorHAnsi" w:eastAsia="Calibri" w:hAnsiTheme="majorHAnsi" w:cs="Calibri"/>
          <w:spacing w:val="-1"/>
        </w:rPr>
        <w:t>T</w:t>
      </w:r>
      <w:r w:rsidRPr="00492815">
        <w:rPr>
          <w:rFonts w:asciiTheme="majorHAnsi" w:eastAsia="Calibri" w:hAnsiTheme="majorHAnsi" w:cs="Calibri"/>
        </w:rPr>
        <w:t>: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</w:rPr>
        <w:t>00</w:t>
      </w:r>
      <w:r w:rsidRPr="00492815">
        <w:rPr>
          <w:rFonts w:asciiTheme="majorHAnsi" w:eastAsia="Calibri" w:hAnsiTheme="majorHAnsi" w:cs="Calibri"/>
          <w:spacing w:val="2"/>
        </w:rPr>
        <w:t>4</w:t>
      </w:r>
      <w:r w:rsidRPr="00492815">
        <w:rPr>
          <w:rFonts w:asciiTheme="majorHAnsi" w:eastAsia="Calibri" w:hAnsiTheme="majorHAnsi" w:cs="Calibri"/>
        </w:rPr>
        <w:t>4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</w:rPr>
        <w:t>121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  <w:spacing w:val="2"/>
        </w:rPr>
        <w:t>6</w:t>
      </w:r>
      <w:r w:rsidRPr="00492815">
        <w:rPr>
          <w:rFonts w:asciiTheme="majorHAnsi" w:eastAsia="Calibri" w:hAnsiTheme="majorHAnsi" w:cs="Calibri"/>
        </w:rPr>
        <w:t>38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</w:rPr>
        <w:t>00</w:t>
      </w:r>
      <w:r w:rsidRPr="00492815">
        <w:rPr>
          <w:rFonts w:asciiTheme="majorHAnsi" w:eastAsia="Calibri" w:hAnsiTheme="majorHAnsi" w:cs="Calibri"/>
          <w:spacing w:val="2"/>
        </w:rPr>
        <w:t>2</w:t>
      </w:r>
      <w:r w:rsidRPr="00492815">
        <w:rPr>
          <w:rFonts w:asciiTheme="majorHAnsi" w:eastAsia="Calibri" w:hAnsiTheme="majorHAnsi" w:cs="Calibri"/>
        </w:rPr>
        <w:t>6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</w:rPr>
        <w:t>-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E</w:t>
      </w:r>
      <w:r w:rsidRPr="00492815">
        <w:rPr>
          <w:rFonts w:asciiTheme="majorHAnsi" w:eastAsia="Calibri" w:hAnsiTheme="majorHAnsi" w:cs="Calibri"/>
        </w:rPr>
        <w:t>: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hyperlink r:id="rId5">
        <w:r w:rsidRPr="00492815">
          <w:rPr>
            <w:rFonts w:asciiTheme="majorHAnsi" w:eastAsia="Calibri" w:hAnsiTheme="majorHAnsi" w:cs="Calibri"/>
          </w:rPr>
          <w:t>i</w:t>
        </w:r>
        <w:r w:rsidRPr="00492815">
          <w:rPr>
            <w:rFonts w:asciiTheme="majorHAnsi" w:eastAsia="Calibri" w:hAnsiTheme="majorHAnsi" w:cs="Calibri"/>
            <w:spacing w:val="1"/>
          </w:rPr>
          <w:t>n</w:t>
        </w:r>
        <w:r w:rsidRPr="00492815">
          <w:rPr>
            <w:rFonts w:asciiTheme="majorHAnsi" w:eastAsia="Calibri" w:hAnsiTheme="majorHAnsi" w:cs="Calibri"/>
            <w:spacing w:val="-1"/>
          </w:rPr>
          <w:t>f</w:t>
        </w:r>
        <w:r w:rsidRPr="00492815">
          <w:rPr>
            <w:rFonts w:asciiTheme="majorHAnsi" w:eastAsia="Calibri" w:hAnsiTheme="majorHAnsi" w:cs="Calibri"/>
            <w:spacing w:val="3"/>
          </w:rPr>
          <w:t>o</w:t>
        </w:r>
        <w:r w:rsidRPr="00492815">
          <w:rPr>
            <w:rFonts w:asciiTheme="majorHAnsi" w:eastAsia="Calibri" w:hAnsiTheme="majorHAnsi" w:cs="Calibri"/>
          </w:rPr>
          <w:t>@d</w:t>
        </w:r>
        <w:r w:rsidRPr="00492815">
          <w:rPr>
            <w:rFonts w:asciiTheme="majorHAnsi" w:eastAsia="Calibri" w:hAnsiTheme="majorHAnsi" w:cs="Calibri"/>
            <w:spacing w:val="1"/>
          </w:rPr>
          <w:t>ay</w:t>
        </w:r>
        <w:r w:rsidRPr="00492815">
          <w:rPr>
            <w:rFonts w:asciiTheme="majorHAnsi" w:eastAsia="Calibri" w:hAnsiTheme="majorHAnsi" w:cs="Calibri"/>
          </w:rPr>
          <w:t>j</w:t>
        </w:r>
        <w:r w:rsidRPr="00492815">
          <w:rPr>
            <w:rFonts w:asciiTheme="majorHAnsi" w:eastAsia="Calibri" w:hAnsiTheme="majorHAnsi" w:cs="Calibri"/>
            <w:spacing w:val="1"/>
          </w:rPr>
          <w:t>ob</w:t>
        </w:r>
        <w:r w:rsidRPr="00492815">
          <w:rPr>
            <w:rFonts w:asciiTheme="majorHAnsi" w:eastAsia="Calibri" w:hAnsiTheme="majorHAnsi" w:cs="Calibri"/>
          </w:rPr>
          <w:t>.com</w:t>
        </w:r>
      </w:hyperlink>
    </w:p>
    <w:p w14:paraId="592FF458" w14:textId="77777777" w:rsidR="00731FAC" w:rsidRPr="00492815" w:rsidRDefault="00492815">
      <w:pPr>
        <w:spacing w:before="92"/>
        <w:ind w:left="180"/>
        <w:rPr>
          <w:rFonts w:asciiTheme="majorHAnsi" w:hAnsiTheme="majorHAnsi"/>
        </w:rPr>
      </w:pPr>
      <w:r w:rsidRPr="00492815">
        <w:rPr>
          <w:rFonts w:asciiTheme="majorHAnsi" w:hAnsiTheme="majorHAnsi"/>
        </w:rPr>
        <w:lastRenderedPageBreak/>
        <w:pict w14:anchorId="3DA13226">
          <v:group id="_x0000_s1027" style="position:absolute;left:0;text-align:left;margin-left:52.5pt;margin-top:54pt;width:7in;height:0;z-index:-251657216;mso-position-horizontal-relative:page;mso-position-vertical-relative:page" coordorigin="1050,1080" coordsize="10080,0">
            <v:shape id="_x0000_s1028" style="position:absolute;left:1050;top:1080;width:10080;height:0" coordorigin="1050,1080" coordsize="10080,0" path="m1050,1080r10080,e" filled="f" strokecolor="red">
              <v:path arrowok="t"/>
            </v:shape>
            <w10:wrap anchorx="page" anchory="page"/>
          </v:group>
        </w:pict>
      </w:r>
      <w:r w:rsidRPr="00492815">
        <w:rPr>
          <w:rFonts w:asciiTheme="majorHAnsi" w:hAnsiTheme="majorHAnsi"/>
        </w:rPr>
        <w:pict w14:anchorId="6C0DC1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25pt;height:33.75pt">
            <v:imagedata r:id="rId6" o:title=""/>
          </v:shape>
        </w:pict>
      </w:r>
    </w:p>
    <w:p w14:paraId="1FBDBAEC" w14:textId="77777777" w:rsidR="00731FAC" w:rsidRPr="00492815" w:rsidRDefault="00731FAC">
      <w:pPr>
        <w:spacing w:before="1" w:line="160" w:lineRule="exact"/>
        <w:rPr>
          <w:rFonts w:asciiTheme="majorHAnsi" w:hAnsiTheme="majorHAnsi"/>
        </w:rPr>
      </w:pPr>
    </w:p>
    <w:p w14:paraId="4CB8B93D" w14:textId="77777777" w:rsidR="00731FAC" w:rsidRPr="00492815" w:rsidRDefault="00731FAC">
      <w:pPr>
        <w:spacing w:line="200" w:lineRule="exact"/>
        <w:rPr>
          <w:rFonts w:asciiTheme="majorHAnsi" w:hAnsiTheme="majorHAnsi"/>
        </w:rPr>
      </w:pPr>
    </w:p>
    <w:p w14:paraId="65A73A44" w14:textId="77777777" w:rsidR="00731FAC" w:rsidRPr="00492815" w:rsidRDefault="00492815">
      <w:pPr>
        <w:spacing w:before="12"/>
        <w:ind w:left="113"/>
        <w:rPr>
          <w:rFonts w:asciiTheme="majorHAnsi" w:eastAsia="Calibri" w:hAnsiTheme="majorHAnsi" w:cs="Calibri"/>
        </w:rPr>
      </w:pPr>
      <w:r w:rsidRPr="00492815">
        <w:rPr>
          <w:rFonts w:asciiTheme="majorHAnsi" w:eastAsia="Calibri" w:hAnsiTheme="majorHAnsi" w:cs="Calibri"/>
          <w:b/>
          <w:spacing w:val="1"/>
        </w:rPr>
        <w:t>C</w:t>
      </w:r>
      <w:r w:rsidRPr="00492815">
        <w:rPr>
          <w:rFonts w:asciiTheme="majorHAnsi" w:eastAsia="Calibri" w:hAnsiTheme="majorHAnsi" w:cs="Calibri"/>
          <w:b/>
          <w:spacing w:val="-1"/>
        </w:rPr>
        <w:t>op</w:t>
      </w:r>
      <w:r w:rsidRPr="00492815">
        <w:rPr>
          <w:rFonts w:asciiTheme="majorHAnsi" w:eastAsia="Calibri" w:hAnsiTheme="majorHAnsi" w:cs="Calibri"/>
          <w:b/>
          <w:spacing w:val="1"/>
        </w:rPr>
        <w:t>yr</w:t>
      </w:r>
      <w:r w:rsidRPr="00492815">
        <w:rPr>
          <w:rFonts w:asciiTheme="majorHAnsi" w:eastAsia="Calibri" w:hAnsiTheme="majorHAnsi" w:cs="Calibri"/>
          <w:b/>
          <w:spacing w:val="-1"/>
        </w:rPr>
        <w:t>i</w:t>
      </w:r>
      <w:r w:rsidRPr="00492815">
        <w:rPr>
          <w:rFonts w:asciiTheme="majorHAnsi" w:eastAsia="Calibri" w:hAnsiTheme="majorHAnsi" w:cs="Calibri"/>
          <w:b/>
          <w:spacing w:val="1"/>
        </w:rPr>
        <w:t>g</w:t>
      </w:r>
      <w:r w:rsidRPr="00492815">
        <w:rPr>
          <w:rFonts w:asciiTheme="majorHAnsi" w:eastAsia="Calibri" w:hAnsiTheme="majorHAnsi" w:cs="Calibri"/>
          <w:b/>
          <w:spacing w:val="-1"/>
        </w:rPr>
        <w:t>h</w:t>
      </w:r>
      <w:r w:rsidRPr="00492815">
        <w:rPr>
          <w:rFonts w:asciiTheme="majorHAnsi" w:eastAsia="Calibri" w:hAnsiTheme="majorHAnsi" w:cs="Calibri"/>
          <w:b/>
        </w:rPr>
        <w:t>t</w:t>
      </w:r>
      <w:r w:rsidRPr="00492815">
        <w:rPr>
          <w:rFonts w:asciiTheme="majorHAnsi" w:eastAsia="Calibri" w:hAnsiTheme="majorHAnsi" w:cs="Calibri"/>
          <w:b/>
          <w:spacing w:val="-2"/>
        </w:rPr>
        <w:t xml:space="preserve"> </w:t>
      </w:r>
      <w:r w:rsidRPr="00492815">
        <w:rPr>
          <w:rFonts w:asciiTheme="majorHAnsi" w:eastAsia="Calibri" w:hAnsiTheme="majorHAnsi" w:cs="Calibri"/>
          <w:b/>
          <w:spacing w:val="1"/>
        </w:rPr>
        <w:t>i</w:t>
      </w:r>
      <w:r w:rsidRPr="00492815">
        <w:rPr>
          <w:rFonts w:asciiTheme="majorHAnsi" w:eastAsia="Calibri" w:hAnsiTheme="majorHAnsi" w:cs="Calibri"/>
          <w:b/>
          <w:spacing w:val="-1"/>
        </w:rPr>
        <w:t>n</w:t>
      </w:r>
      <w:r w:rsidRPr="00492815">
        <w:rPr>
          <w:rFonts w:asciiTheme="majorHAnsi" w:eastAsia="Calibri" w:hAnsiTheme="majorHAnsi" w:cs="Calibri"/>
          <w:b/>
        </w:rPr>
        <w:t>f</w:t>
      </w:r>
      <w:r w:rsidRPr="00492815">
        <w:rPr>
          <w:rFonts w:asciiTheme="majorHAnsi" w:eastAsia="Calibri" w:hAnsiTheme="majorHAnsi" w:cs="Calibri"/>
          <w:b/>
          <w:spacing w:val="-1"/>
        </w:rPr>
        <w:t>o</w:t>
      </w:r>
      <w:r w:rsidRPr="00492815">
        <w:rPr>
          <w:rFonts w:asciiTheme="majorHAnsi" w:eastAsia="Calibri" w:hAnsiTheme="majorHAnsi" w:cs="Calibri"/>
          <w:b/>
          <w:spacing w:val="1"/>
        </w:rPr>
        <w:t>r</w:t>
      </w:r>
      <w:r w:rsidRPr="00492815">
        <w:rPr>
          <w:rFonts w:asciiTheme="majorHAnsi" w:eastAsia="Calibri" w:hAnsiTheme="majorHAnsi" w:cs="Calibri"/>
          <w:b/>
        </w:rPr>
        <w:t>ma</w:t>
      </w:r>
      <w:r w:rsidRPr="00492815">
        <w:rPr>
          <w:rFonts w:asciiTheme="majorHAnsi" w:eastAsia="Calibri" w:hAnsiTheme="majorHAnsi" w:cs="Calibri"/>
          <w:b/>
          <w:spacing w:val="-3"/>
        </w:rPr>
        <w:t>t</w:t>
      </w:r>
      <w:r w:rsidRPr="00492815">
        <w:rPr>
          <w:rFonts w:asciiTheme="majorHAnsi" w:eastAsia="Calibri" w:hAnsiTheme="majorHAnsi" w:cs="Calibri"/>
          <w:b/>
          <w:spacing w:val="1"/>
        </w:rPr>
        <w:t>i</w:t>
      </w:r>
      <w:r w:rsidRPr="00492815">
        <w:rPr>
          <w:rFonts w:asciiTheme="majorHAnsi" w:eastAsia="Calibri" w:hAnsiTheme="majorHAnsi" w:cs="Calibri"/>
          <w:b/>
          <w:spacing w:val="-1"/>
        </w:rPr>
        <w:t>o</w:t>
      </w:r>
      <w:r w:rsidRPr="00492815">
        <w:rPr>
          <w:rFonts w:asciiTheme="majorHAnsi" w:eastAsia="Calibri" w:hAnsiTheme="majorHAnsi" w:cs="Calibri"/>
          <w:b/>
        </w:rPr>
        <w:t>n</w:t>
      </w:r>
      <w:r w:rsidRPr="00492815">
        <w:rPr>
          <w:rFonts w:asciiTheme="majorHAnsi" w:eastAsia="Calibri" w:hAnsiTheme="majorHAnsi" w:cs="Calibri"/>
          <w:b/>
          <w:spacing w:val="1"/>
        </w:rPr>
        <w:t xml:space="preserve"> </w:t>
      </w:r>
      <w:r w:rsidRPr="00492815">
        <w:rPr>
          <w:rFonts w:asciiTheme="majorHAnsi" w:eastAsia="Calibri" w:hAnsiTheme="majorHAnsi" w:cs="Calibri"/>
          <w:b/>
        </w:rPr>
        <w:t>- P</w:t>
      </w:r>
      <w:r w:rsidRPr="00492815">
        <w:rPr>
          <w:rFonts w:asciiTheme="majorHAnsi" w:eastAsia="Calibri" w:hAnsiTheme="majorHAnsi" w:cs="Calibri"/>
          <w:b/>
          <w:spacing w:val="-1"/>
        </w:rPr>
        <w:t>lea</w:t>
      </w:r>
      <w:r w:rsidRPr="00492815">
        <w:rPr>
          <w:rFonts w:asciiTheme="majorHAnsi" w:eastAsia="Calibri" w:hAnsiTheme="majorHAnsi" w:cs="Calibri"/>
          <w:b/>
        </w:rPr>
        <w:t>se</w:t>
      </w:r>
      <w:r w:rsidRPr="00492815">
        <w:rPr>
          <w:rFonts w:asciiTheme="majorHAnsi" w:eastAsia="Calibri" w:hAnsiTheme="majorHAnsi" w:cs="Calibri"/>
          <w:b/>
          <w:spacing w:val="-1"/>
        </w:rPr>
        <w:t xml:space="preserve"> </w:t>
      </w:r>
      <w:r w:rsidRPr="00492815">
        <w:rPr>
          <w:rFonts w:asciiTheme="majorHAnsi" w:eastAsia="Calibri" w:hAnsiTheme="majorHAnsi" w:cs="Calibri"/>
          <w:b/>
          <w:spacing w:val="1"/>
        </w:rPr>
        <w:t>r</w:t>
      </w:r>
      <w:r w:rsidRPr="00492815">
        <w:rPr>
          <w:rFonts w:asciiTheme="majorHAnsi" w:eastAsia="Calibri" w:hAnsiTheme="majorHAnsi" w:cs="Calibri"/>
          <w:b/>
          <w:spacing w:val="-1"/>
        </w:rPr>
        <w:t>ea</w:t>
      </w:r>
      <w:r w:rsidRPr="00492815">
        <w:rPr>
          <w:rFonts w:asciiTheme="majorHAnsi" w:eastAsia="Calibri" w:hAnsiTheme="majorHAnsi" w:cs="Calibri"/>
          <w:b/>
        </w:rPr>
        <w:t>d</w:t>
      </w:r>
    </w:p>
    <w:p w14:paraId="5B732C20" w14:textId="77777777" w:rsidR="00731FAC" w:rsidRPr="00492815" w:rsidRDefault="00731FAC">
      <w:pPr>
        <w:spacing w:line="240" w:lineRule="exact"/>
        <w:rPr>
          <w:rFonts w:asciiTheme="majorHAnsi" w:hAnsiTheme="majorHAnsi"/>
        </w:rPr>
      </w:pPr>
    </w:p>
    <w:p w14:paraId="6C70B744" w14:textId="77777777" w:rsidR="00731FAC" w:rsidRPr="00492815" w:rsidRDefault="00492815">
      <w:pPr>
        <w:spacing w:line="276" w:lineRule="auto"/>
        <w:ind w:left="113" w:right="69"/>
        <w:rPr>
          <w:rFonts w:asciiTheme="majorHAnsi" w:eastAsia="Calibri" w:hAnsiTheme="majorHAnsi" w:cs="Calibri"/>
        </w:rPr>
      </w:pPr>
      <w:r w:rsidRPr="00492815">
        <w:rPr>
          <w:rFonts w:asciiTheme="majorHAnsi" w:eastAsia="Calibri" w:hAnsiTheme="majorHAnsi" w:cs="Calibri"/>
        </w:rPr>
        <w:t>©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  <w:spacing w:val="-1"/>
        </w:rPr>
        <w:t>T</w:t>
      </w:r>
      <w:r w:rsidRPr="00492815">
        <w:rPr>
          <w:rFonts w:asciiTheme="majorHAnsi" w:eastAsia="Calibri" w:hAnsiTheme="majorHAnsi" w:cs="Calibri"/>
          <w:spacing w:val="1"/>
        </w:rPr>
        <w:t>h</w:t>
      </w:r>
      <w:r w:rsidRPr="00492815">
        <w:rPr>
          <w:rFonts w:asciiTheme="majorHAnsi" w:eastAsia="Calibri" w:hAnsiTheme="majorHAnsi" w:cs="Calibri"/>
          <w:spacing w:val="2"/>
        </w:rPr>
        <w:t>i</w:t>
      </w:r>
      <w:r w:rsidRPr="00492815">
        <w:rPr>
          <w:rFonts w:asciiTheme="majorHAnsi" w:eastAsia="Calibri" w:hAnsiTheme="majorHAnsi" w:cs="Calibri"/>
        </w:rPr>
        <w:t>s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</w:rPr>
        <w:t>teac</w:t>
      </w:r>
      <w:r w:rsidRPr="00492815">
        <w:rPr>
          <w:rFonts w:asciiTheme="majorHAnsi" w:eastAsia="Calibri" w:hAnsiTheme="majorHAnsi" w:cs="Calibri"/>
          <w:spacing w:val="1"/>
        </w:rPr>
        <w:t>h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r</w:t>
      </w:r>
      <w:r w:rsidRPr="00492815">
        <w:rPr>
          <w:rFonts w:asciiTheme="majorHAnsi" w:eastAsia="Calibri" w:hAnsiTheme="majorHAnsi" w:cs="Calibri"/>
          <w:spacing w:val="-6"/>
        </w:rPr>
        <w:t xml:space="preserve"> </w:t>
      </w:r>
      <w:r w:rsidRPr="00492815">
        <w:rPr>
          <w:rFonts w:asciiTheme="majorHAnsi" w:eastAsia="Calibri" w:hAnsiTheme="majorHAnsi" w:cs="Calibri"/>
          <w:spacing w:val="-44"/>
        </w:rPr>
        <w:t xml:space="preserve"> </w:t>
      </w:r>
      <w:hyperlink r:id="rId7">
        <w:r w:rsidRPr="00492815">
          <w:rPr>
            <w:rFonts w:asciiTheme="majorHAnsi" w:eastAsia="Calibri" w:hAnsiTheme="majorHAnsi" w:cs="Calibri"/>
            <w:spacing w:val="2"/>
            <w:u w:val="single" w:color="0000FF"/>
          </w:rPr>
          <w:t>C</w:t>
        </w:r>
        <w:r w:rsidRPr="00492815">
          <w:rPr>
            <w:rFonts w:asciiTheme="majorHAnsi" w:eastAsia="Calibri" w:hAnsiTheme="majorHAnsi" w:cs="Calibri"/>
            <w:u w:val="single" w:color="0000FF"/>
          </w:rPr>
          <w:t>V</w:t>
        </w:r>
        <w:r w:rsidRPr="00492815">
          <w:rPr>
            <w:rFonts w:asciiTheme="majorHAnsi" w:eastAsia="Calibri" w:hAnsiTheme="majorHAnsi" w:cs="Calibri"/>
            <w:spacing w:val="-3"/>
            <w:u w:val="single" w:color="0000FF"/>
          </w:rPr>
          <w:t xml:space="preserve"> </w:t>
        </w:r>
        <w:r w:rsidRPr="00492815">
          <w:rPr>
            <w:rFonts w:asciiTheme="majorHAnsi" w:eastAsia="Calibri" w:hAnsiTheme="majorHAnsi" w:cs="Calibri"/>
            <w:spacing w:val="1"/>
            <w:u w:val="single" w:color="0000FF"/>
          </w:rPr>
          <w:t>te</w:t>
        </w:r>
        <w:r w:rsidRPr="00492815">
          <w:rPr>
            <w:rFonts w:asciiTheme="majorHAnsi" w:eastAsia="Calibri" w:hAnsiTheme="majorHAnsi" w:cs="Calibri"/>
            <w:spacing w:val="-1"/>
            <w:u w:val="single" w:color="0000FF"/>
          </w:rPr>
          <w:t>m</w:t>
        </w:r>
        <w:r w:rsidRPr="00492815">
          <w:rPr>
            <w:rFonts w:asciiTheme="majorHAnsi" w:eastAsia="Calibri" w:hAnsiTheme="majorHAnsi" w:cs="Calibri"/>
            <w:spacing w:val="1"/>
            <w:u w:val="single" w:color="0000FF"/>
          </w:rPr>
          <w:t>p</w:t>
        </w:r>
        <w:r w:rsidRPr="00492815">
          <w:rPr>
            <w:rFonts w:asciiTheme="majorHAnsi" w:eastAsia="Calibri" w:hAnsiTheme="majorHAnsi" w:cs="Calibri"/>
            <w:u w:val="single" w:color="0000FF"/>
          </w:rPr>
          <w:t>la</w:t>
        </w:r>
        <w:r w:rsidRPr="00492815">
          <w:rPr>
            <w:rFonts w:asciiTheme="majorHAnsi" w:eastAsia="Calibri" w:hAnsiTheme="majorHAnsi" w:cs="Calibri"/>
            <w:spacing w:val="1"/>
            <w:u w:val="single" w:color="0000FF"/>
          </w:rPr>
          <w:t>t</w:t>
        </w:r>
        <w:r w:rsidRPr="00492815">
          <w:rPr>
            <w:rFonts w:asciiTheme="majorHAnsi" w:eastAsia="Calibri" w:hAnsiTheme="majorHAnsi" w:cs="Calibri"/>
            <w:u w:val="single" w:color="0000FF"/>
          </w:rPr>
          <w:t>e</w:t>
        </w:r>
        <w:r w:rsidRPr="00492815">
          <w:rPr>
            <w:rFonts w:asciiTheme="majorHAnsi" w:eastAsia="Calibri" w:hAnsiTheme="majorHAnsi" w:cs="Calibri"/>
            <w:spacing w:val="-1"/>
          </w:rPr>
          <w:t xml:space="preserve"> </w:t>
        </w:r>
        <w:r w:rsidRPr="00492815">
          <w:rPr>
            <w:rFonts w:asciiTheme="majorHAnsi" w:eastAsia="Calibri" w:hAnsiTheme="majorHAnsi" w:cs="Calibri"/>
          </w:rPr>
          <w:t>is</w:t>
        </w:r>
      </w:hyperlink>
      <w:r w:rsidRPr="00492815">
        <w:rPr>
          <w:rFonts w:asciiTheme="majorHAnsi" w:eastAsia="Calibri" w:hAnsiTheme="majorHAnsi" w:cs="Calibri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th</w:t>
      </w:r>
      <w:r w:rsidRPr="00492815">
        <w:rPr>
          <w:rFonts w:asciiTheme="majorHAnsi" w:eastAsia="Calibri" w:hAnsiTheme="majorHAnsi" w:cs="Calibri"/>
        </w:rPr>
        <w:t>e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</w:rPr>
        <w:t>c</w:t>
      </w:r>
      <w:r w:rsidRPr="00492815">
        <w:rPr>
          <w:rFonts w:asciiTheme="majorHAnsi" w:eastAsia="Calibri" w:hAnsiTheme="majorHAnsi" w:cs="Calibri"/>
          <w:spacing w:val="1"/>
        </w:rPr>
        <w:t>opy</w:t>
      </w:r>
      <w:r w:rsidRPr="00492815">
        <w:rPr>
          <w:rFonts w:asciiTheme="majorHAnsi" w:eastAsia="Calibri" w:hAnsiTheme="majorHAnsi" w:cs="Calibri"/>
        </w:rPr>
        <w:t>rig</w:t>
      </w:r>
      <w:r w:rsidRPr="00492815">
        <w:rPr>
          <w:rFonts w:asciiTheme="majorHAnsi" w:eastAsia="Calibri" w:hAnsiTheme="majorHAnsi" w:cs="Calibri"/>
          <w:spacing w:val="1"/>
        </w:rPr>
        <w:t>h</w:t>
      </w:r>
      <w:r w:rsidRPr="00492815">
        <w:rPr>
          <w:rFonts w:asciiTheme="majorHAnsi" w:eastAsia="Calibri" w:hAnsiTheme="majorHAnsi" w:cs="Calibri"/>
        </w:rPr>
        <w:t>t</w:t>
      </w:r>
      <w:r w:rsidRPr="00492815">
        <w:rPr>
          <w:rFonts w:asciiTheme="majorHAnsi" w:eastAsia="Calibri" w:hAnsiTheme="majorHAnsi" w:cs="Calibri"/>
          <w:spacing w:val="-7"/>
        </w:rPr>
        <w:t xml:space="preserve"> </w:t>
      </w:r>
      <w:r w:rsidRPr="00492815">
        <w:rPr>
          <w:rFonts w:asciiTheme="majorHAnsi" w:eastAsia="Calibri" w:hAnsiTheme="majorHAnsi" w:cs="Calibri"/>
        </w:rPr>
        <w:t>of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</w:rPr>
        <w:t>D</w:t>
      </w:r>
      <w:r w:rsidRPr="00492815">
        <w:rPr>
          <w:rFonts w:asciiTheme="majorHAnsi" w:eastAsia="Calibri" w:hAnsiTheme="majorHAnsi" w:cs="Calibri"/>
          <w:spacing w:val="1"/>
        </w:rPr>
        <w:t>ay</w:t>
      </w:r>
      <w:r w:rsidRPr="00492815">
        <w:rPr>
          <w:rFonts w:asciiTheme="majorHAnsi" w:eastAsia="Calibri" w:hAnsiTheme="majorHAnsi" w:cs="Calibri"/>
        </w:rPr>
        <w:t>j</w:t>
      </w:r>
      <w:r w:rsidRPr="00492815">
        <w:rPr>
          <w:rFonts w:asciiTheme="majorHAnsi" w:eastAsia="Calibri" w:hAnsiTheme="majorHAnsi" w:cs="Calibri"/>
          <w:spacing w:val="1"/>
        </w:rPr>
        <w:t>o</w:t>
      </w:r>
      <w:r w:rsidRPr="00492815">
        <w:rPr>
          <w:rFonts w:asciiTheme="majorHAnsi" w:eastAsia="Calibri" w:hAnsiTheme="majorHAnsi" w:cs="Calibri"/>
        </w:rPr>
        <w:t>b</w:t>
      </w:r>
      <w:r w:rsidRPr="00492815">
        <w:rPr>
          <w:rFonts w:asciiTheme="majorHAnsi" w:eastAsia="Calibri" w:hAnsiTheme="majorHAnsi" w:cs="Calibri"/>
          <w:spacing w:val="-5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L</w:t>
      </w:r>
      <w:r w:rsidRPr="00492815">
        <w:rPr>
          <w:rFonts w:asciiTheme="majorHAnsi" w:eastAsia="Calibri" w:hAnsiTheme="majorHAnsi" w:cs="Calibri"/>
        </w:rPr>
        <w:t>td</w:t>
      </w:r>
      <w:r w:rsidRPr="00492815">
        <w:rPr>
          <w:rFonts w:asciiTheme="majorHAnsi" w:eastAsia="Calibri" w:hAnsiTheme="majorHAnsi" w:cs="Calibri"/>
          <w:spacing w:val="2"/>
        </w:rPr>
        <w:t xml:space="preserve"> </w:t>
      </w:r>
      <w:r w:rsidRPr="00492815">
        <w:rPr>
          <w:rFonts w:asciiTheme="majorHAnsi" w:eastAsia="Calibri" w:hAnsiTheme="majorHAnsi" w:cs="Calibri"/>
          <w:spacing w:val="-3"/>
        </w:rPr>
        <w:t>2</w:t>
      </w:r>
      <w:r w:rsidRPr="00492815">
        <w:rPr>
          <w:rFonts w:asciiTheme="majorHAnsi" w:eastAsia="Calibri" w:hAnsiTheme="majorHAnsi" w:cs="Calibri"/>
        </w:rPr>
        <w:t>012.</w:t>
      </w:r>
      <w:r w:rsidRPr="00492815">
        <w:rPr>
          <w:rFonts w:asciiTheme="majorHAnsi" w:eastAsia="Calibri" w:hAnsiTheme="majorHAnsi" w:cs="Calibri"/>
          <w:spacing w:val="-5"/>
        </w:rPr>
        <w:t xml:space="preserve"> </w:t>
      </w:r>
      <w:r w:rsidRPr="00492815">
        <w:rPr>
          <w:rFonts w:asciiTheme="majorHAnsi" w:eastAsia="Calibri" w:hAnsiTheme="majorHAnsi" w:cs="Calibri"/>
          <w:spacing w:val="-1"/>
        </w:rPr>
        <w:t>J</w:t>
      </w:r>
      <w:r w:rsidRPr="00492815">
        <w:rPr>
          <w:rFonts w:asciiTheme="majorHAnsi" w:eastAsia="Calibri" w:hAnsiTheme="majorHAnsi" w:cs="Calibri"/>
        </w:rPr>
        <w:t>o</w:t>
      </w:r>
      <w:r w:rsidRPr="00492815">
        <w:rPr>
          <w:rFonts w:asciiTheme="majorHAnsi" w:eastAsia="Calibri" w:hAnsiTheme="majorHAnsi" w:cs="Calibri"/>
          <w:spacing w:val="3"/>
        </w:rPr>
        <w:t>b</w:t>
      </w:r>
      <w:r w:rsidRPr="00492815">
        <w:rPr>
          <w:rFonts w:asciiTheme="majorHAnsi" w:eastAsia="Calibri" w:hAnsiTheme="majorHAnsi" w:cs="Calibri"/>
          <w:spacing w:val="-1"/>
        </w:rPr>
        <w:t>see</w:t>
      </w:r>
      <w:r w:rsidRPr="00492815">
        <w:rPr>
          <w:rFonts w:asciiTheme="majorHAnsi" w:eastAsia="Calibri" w:hAnsiTheme="majorHAnsi" w:cs="Calibri"/>
          <w:spacing w:val="3"/>
        </w:rPr>
        <w:t>k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rs</w:t>
      </w:r>
      <w:r w:rsidRPr="00492815">
        <w:rPr>
          <w:rFonts w:asciiTheme="majorHAnsi" w:eastAsia="Calibri" w:hAnsiTheme="majorHAnsi" w:cs="Calibri"/>
          <w:spacing w:val="-6"/>
        </w:rPr>
        <w:t xml:space="preserve"> </w:t>
      </w:r>
      <w:r w:rsidRPr="00492815">
        <w:rPr>
          <w:rFonts w:asciiTheme="majorHAnsi" w:eastAsia="Calibri" w:hAnsiTheme="majorHAnsi" w:cs="Calibri"/>
          <w:spacing w:val="-1"/>
        </w:rPr>
        <w:t>m</w:t>
      </w:r>
      <w:r w:rsidRPr="00492815">
        <w:rPr>
          <w:rFonts w:asciiTheme="majorHAnsi" w:eastAsia="Calibri" w:hAnsiTheme="majorHAnsi" w:cs="Calibri"/>
        </w:rPr>
        <w:t>ay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d</w:t>
      </w:r>
      <w:r w:rsidRPr="00492815">
        <w:rPr>
          <w:rFonts w:asciiTheme="majorHAnsi" w:eastAsia="Calibri" w:hAnsiTheme="majorHAnsi" w:cs="Calibri"/>
        </w:rPr>
        <w:t>o</w:t>
      </w:r>
      <w:r w:rsidRPr="00492815">
        <w:rPr>
          <w:rFonts w:asciiTheme="majorHAnsi" w:eastAsia="Calibri" w:hAnsiTheme="majorHAnsi" w:cs="Calibri"/>
          <w:spacing w:val="-1"/>
        </w:rPr>
        <w:t>w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lo</w:t>
      </w:r>
      <w:r w:rsidRPr="00492815">
        <w:rPr>
          <w:rFonts w:asciiTheme="majorHAnsi" w:eastAsia="Calibri" w:hAnsiTheme="majorHAnsi" w:cs="Calibri"/>
          <w:spacing w:val="1"/>
        </w:rPr>
        <w:t>a</w:t>
      </w:r>
      <w:r w:rsidRPr="00492815">
        <w:rPr>
          <w:rFonts w:asciiTheme="majorHAnsi" w:eastAsia="Calibri" w:hAnsiTheme="majorHAnsi" w:cs="Calibri"/>
        </w:rPr>
        <w:t>d</w:t>
      </w:r>
      <w:r w:rsidRPr="00492815">
        <w:rPr>
          <w:rFonts w:asciiTheme="majorHAnsi" w:eastAsia="Calibri" w:hAnsiTheme="majorHAnsi" w:cs="Calibri"/>
          <w:spacing w:val="-7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an</w:t>
      </w:r>
      <w:r w:rsidRPr="00492815">
        <w:rPr>
          <w:rFonts w:asciiTheme="majorHAnsi" w:eastAsia="Calibri" w:hAnsiTheme="majorHAnsi" w:cs="Calibri"/>
        </w:rPr>
        <w:t>d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u</w:t>
      </w:r>
      <w:r w:rsidRPr="00492815">
        <w:rPr>
          <w:rFonts w:asciiTheme="majorHAnsi" w:eastAsia="Calibri" w:hAnsiTheme="majorHAnsi" w:cs="Calibri"/>
          <w:spacing w:val="-1"/>
        </w:rPr>
        <w:t>s</w:t>
      </w:r>
      <w:r w:rsidRPr="00492815">
        <w:rPr>
          <w:rFonts w:asciiTheme="majorHAnsi" w:eastAsia="Calibri" w:hAnsiTheme="majorHAnsi" w:cs="Calibri"/>
        </w:rPr>
        <w:t>e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th</w:t>
      </w:r>
      <w:r w:rsidRPr="00492815">
        <w:rPr>
          <w:rFonts w:asciiTheme="majorHAnsi" w:eastAsia="Calibri" w:hAnsiTheme="majorHAnsi" w:cs="Calibri"/>
        </w:rPr>
        <w:t>is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</w:rPr>
        <w:t>CV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</w:rPr>
        <w:t>ex</w:t>
      </w:r>
      <w:r w:rsidRPr="00492815">
        <w:rPr>
          <w:rFonts w:asciiTheme="majorHAnsi" w:eastAsia="Calibri" w:hAnsiTheme="majorHAnsi" w:cs="Calibri"/>
          <w:spacing w:val="3"/>
        </w:rPr>
        <w:t>a</w:t>
      </w:r>
      <w:r w:rsidRPr="00492815">
        <w:rPr>
          <w:rFonts w:asciiTheme="majorHAnsi" w:eastAsia="Calibri" w:hAnsiTheme="majorHAnsi" w:cs="Calibri"/>
          <w:spacing w:val="-1"/>
        </w:rPr>
        <w:t>m</w:t>
      </w:r>
      <w:r w:rsidRPr="00492815">
        <w:rPr>
          <w:rFonts w:asciiTheme="majorHAnsi" w:eastAsia="Calibri" w:hAnsiTheme="majorHAnsi" w:cs="Calibri"/>
          <w:spacing w:val="1"/>
        </w:rPr>
        <w:t>p</w:t>
      </w:r>
      <w:r w:rsidRPr="00492815">
        <w:rPr>
          <w:rFonts w:asciiTheme="majorHAnsi" w:eastAsia="Calibri" w:hAnsiTheme="majorHAnsi" w:cs="Calibri"/>
        </w:rPr>
        <w:t>le</w:t>
      </w:r>
      <w:r w:rsidRPr="00492815">
        <w:rPr>
          <w:rFonts w:asciiTheme="majorHAnsi" w:eastAsia="Calibri" w:hAnsiTheme="majorHAnsi" w:cs="Calibri"/>
          <w:spacing w:val="-8"/>
        </w:rPr>
        <w:t xml:space="preserve"> </w:t>
      </w:r>
      <w:r w:rsidRPr="00492815">
        <w:rPr>
          <w:rFonts w:asciiTheme="majorHAnsi" w:eastAsia="Calibri" w:hAnsiTheme="majorHAnsi" w:cs="Calibri"/>
        </w:rPr>
        <w:t>for</w:t>
      </w:r>
      <w:r w:rsidRPr="00492815">
        <w:rPr>
          <w:rFonts w:asciiTheme="majorHAnsi" w:eastAsia="Calibri" w:hAnsiTheme="majorHAnsi" w:cs="Calibri"/>
          <w:spacing w:val="1"/>
        </w:rPr>
        <w:t xml:space="preserve"> </w:t>
      </w:r>
      <w:r w:rsidRPr="00492815">
        <w:rPr>
          <w:rFonts w:asciiTheme="majorHAnsi" w:eastAsia="Calibri" w:hAnsiTheme="majorHAnsi" w:cs="Calibri"/>
        </w:rPr>
        <w:t>t</w:t>
      </w:r>
      <w:r w:rsidRPr="00492815">
        <w:rPr>
          <w:rFonts w:asciiTheme="majorHAnsi" w:eastAsia="Calibri" w:hAnsiTheme="majorHAnsi" w:cs="Calibri"/>
          <w:spacing w:val="1"/>
        </w:rPr>
        <w:t>h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ir o</w:t>
      </w:r>
      <w:r w:rsidRPr="00492815">
        <w:rPr>
          <w:rFonts w:asciiTheme="majorHAnsi" w:eastAsia="Calibri" w:hAnsiTheme="majorHAnsi" w:cs="Calibri"/>
          <w:spacing w:val="-1"/>
        </w:rPr>
        <w:t>w</w:t>
      </w:r>
      <w:r w:rsidRPr="00492815">
        <w:rPr>
          <w:rFonts w:asciiTheme="majorHAnsi" w:eastAsia="Calibri" w:hAnsiTheme="majorHAnsi" w:cs="Calibri"/>
        </w:rPr>
        <w:t>n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p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r</w:t>
      </w:r>
      <w:r w:rsidRPr="00492815">
        <w:rPr>
          <w:rFonts w:asciiTheme="majorHAnsi" w:eastAsia="Calibri" w:hAnsiTheme="majorHAnsi" w:cs="Calibri"/>
          <w:spacing w:val="-1"/>
        </w:rPr>
        <w:t>s</w:t>
      </w:r>
      <w:r w:rsidRPr="00492815">
        <w:rPr>
          <w:rFonts w:asciiTheme="majorHAnsi" w:eastAsia="Calibri" w:hAnsiTheme="majorHAnsi" w:cs="Calibri"/>
        </w:rPr>
        <w:t>o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al</w:t>
      </w:r>
      <w:r w:rsidRPr="00492815">
        <w:rPr>
          <w:rFonts w:asciiTheme="majorHAnsi" w:eastAsia="Calibri" w:hAnsiTheme="majorHAnsi" w:cs="Calibri"/>
          <w:spacing w:val="-6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us</w:t>
      </w:r>
      <w:r w:rsidRPr="00492815">
        <w:rPr>
          <w:rFonts w:asciiTheme="majorHAnsi" w:eastAsia="Calibri" w:hAnsiTheme="majorHAnsi" w:cs="Calibri"/>
        </w:rPr>
        <w:t>e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t</w:t>
      </w:r>
      <w:r w:rsidRPr="00492815">
        <w:rPr>
          <w:rFonts w:asciiTheme="majorHAnsi" w:eastAsia="Calibri" w:hAnsiTheme="majorHAnsi" w:cs="Calibri"/>
        </w:rPr>
        <w:t>o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h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lp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th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m</w:t>
      </w:r>
      <w:r w:rsidRPr="00492815">
        <w:rPr>
          <w:rFonts w:asciiTheme="majorHAnsi" w:eastAsia="Calibri" w:hAnsiTheme="majorHAnsi" w:cs="Calibri"/>
          <w:spacing w:val="-5"/>
        </w:rPr>
        <w:t xml:space="preserve"> </w:t>
      </w:r>
      <w:r w:rsidRPr="00492815">
        <w:rPr>
          <w:rFonts w:asciiTheme="majorHAnsi" w:eastAsia="Calibri" w:hAnsiTheme="majorHAnsi" w:cs="Calibri"/>
        </w:rPr>
        <w:t>crea</w:t>
      </w:r>
      <w:r w:rsidRPr="00492815">
        <w:rPr>
          <w:rFonts w:asciiTheme="majorHAnsi" w:eastAsia="Calibri" w:hAnsiTheme="majorHAnsi" w:cs="Calibri"/>
          <w:spacing w:val="1"/>
        </w:rPr>
        <w:t>t</w:t>
      </w:r>
      <w:r w:rsidRPr="00492815">
        <w:rPr>
          <w:rFonts w:asciiTheme="majorHAnsi" w:eastAsia="Calibri" w:hAnsiTheme="majorHAnsi" w:cs="Calibri"/>
        </w:rPr>
        <w:t>e</w:t>
      </w:r>
      <w:r w:rsidRPr="00492815">
        <w:rPr>
          <w:rFonts w:asciiTheme="majorHAnsi" w:eastAsia="Calibri" w:hAnsiTheme="majorHAnsi" w:cs="Calibri"/>
          <w:spacing w:val="-6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the</w:t>
      </w:r>
      <w:r w:rsidRPr="00492815">
        <w:rPr>
          <w:rFonts w:asciiTheme="majorHAnsi" w:eastAsia="Calibri" w:hAnsiTheme="majorHAnsi" w:cs="Calibri"/>
        </w:rPr>
        <w:t>ir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o</w:t>
      </w:r>
      <w:r w:rsidRPr="00492815">
        <w:rPr>
          <w:rFonts w:asciiTheme="majorHAnsi" w:eastAsia="Calibri" w:hAnsiTheme="majorHAnsi" w:cs="Calibri"/>
          <w:spacing w:val="-1"/>
        </w:rPr>
        <w:t>w</w:t>
      </w:r>
      <w:r w:rsidRPr="00492815">
        <w:rPr>
          <w:rFonts w:asciiTheme="majorHAnsi" w:eastAsia="Calibri" w:hAnsiTheme="majorHAnsi" w:cs="Calibri"/>
        </w:rPr>
        <w:t>n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</w:rPr>
        <w:t>C</w:t>
      </w:r>
      <w:r w:rsidRPr="00492815">
        <w:rPr>
          <w:rFonts w:asciiTheme="majorHAnsi" w:eastAsia="Calibri" w:hAnsiTheme="majorHAnsi" w:cs="Calibri"/>
          <w:spacing w:val="2"/>
        </w:rPr>
        <w:t>V</w:t>
      </w:r>
      <w:r w:rsidRPr="00492815">
        <w:rPr>
          <w:rFonts w:asciiTheme="majorHAnsi" w:eastAsia="Calibri" w:hAnsiTheme="majorHAnsi" w:cs="Calibri"/>
          <w:spacing w:val="-1"/>
        </w:rPr>
        <w:t>s</w:t>
      </w:r>
      <w:r w:rsidRPr="00492815">
        <w:rPr>
          <w:rFonts w:asciiTheme="majorHAnsi" w:eastAsia="Calibri" w:hAnsiTheme="majorHAnsi" w:cs="Calibri"/>
        </w:rPr>
        <w:t>.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  <w:spacing w:val="-1"/>
        </w:rPr>
        <w:t>Y</w:t>
      </w:r>
      <w:r w:rsidRPr="00492815">
        <w:rPr>
          <w:rFonts w:asciiTheme="majorHAnsi" w:eastAsia="Calibri" w:hAnsiTheme="majorHAnsi" w:cs="Calibri"/>
        </w:rPr>
        <w:t>ou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  <w:spacing w:val="3"/>
        </w:rPr>
        <w:t>a</w:t>
      </w:r>
      <w:r w:rsidRPr="00492815">
        <w:rPr>
          <w:rFonts w:asciiTheme="majorHAnsi" w:eastAsia="Calibri" w:hAnsiTheme="majorHAnsi" w:cs="Calibri"/>
        </w:rPr>
        <w:t>re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</w:rPr>
        <w:t>mo</w:t>
      </w:r>
      <w:r w:rsidRPr="00492815">
        <w:rPr>
          <w:rFonts w:asciiTheme="majorHAnsi" w:eastAsia="Calibri" w:hAnsiTheme="majorHAnsi" w:cs="Calibri"/>
          <w:spacing w:val="-1"/>
        </w:rPr>
        <w:t>s</w:t>
      </w:r>
      <w:r w:rsidRPr="00492815">
        <w:rPr>
          <w:rFonts w:asciiTheme="majorHAnsi" w:eastAsia="Calibri" w:hAnsiTheme="majorHAnsi" w:cs="Calibri"/>
        </w:rPr>
        <w:t>t</w:t>
      </w:r>
      <w:r w:rsidRPr="00492815">
        <w:rPr>
          <w:rFonts w:asciiTheme="majorHAnsi" w:eastAsia="Calibri" w:hAnsiTheme="majorHAnsi" w:cs="Calibri"/>
          <w:spacing w:val="-1"/>
        </w:rPr>
        <w:t xml:space="preserve"> we</w:t>
      </w:r>
      <w:r w:rsidRPr="00492815">
        <w:rPr>
          <w:rFonts w:asciiTheme="majorHAnsi" w:eastAsia="Calibri" w:hAnsiTheme="majorHAnsi" w:cs="Calibri"/>
          <w:spacing w:val="2"/>
        </w:rPr>
        <w:t>l</w:t>
      </w:r>
      <w:r w:rsidRPr="00492815">
        <w:rPr>
          <w:rFonts w:asciiTheme="majorHAnsi" w:eastAsia="Calibri" w:hAnsiTheme="majorHAnsi" w:cs="Calibri"/>
        </w:rPr>
        <w:t>co</w:t>
      </w:r>
      <w:r w:rsidRPr="00492815">
        <w:rPr>
          <w:rFonts w:asciiTheme="majorHAnsi" w:eastAsia="Calibri" w:hAnsiTheme="majorHAnsi" w:cs="Calibri"/>
          <w:spacing w:val="2"/>
        </w:rPr>
        <w:t>m</w:t>
      </w:r>
      <w:r w:rsidRPr="00492815">
        <w:rPr>
          <w:rFonts w:asciiTheme="majorHAnsi" w:eastAsia="Calibri" w:hAnsiTheme="majorHAnsi" w:cs="Calibri"/>
        </w:rPr>
        <w:t>e</w:t>
      </w:r>
      <w:r w:rsidRPr="00492815">
        <w:rPr>
          <w:rFonts w:asciiTheme="majorHAnsi" w:eastAsia="Calibri" w:hAnsiTheme="majorHAnsi" w:cs="Calibri"/>
          <w:spacing w:val="-8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t</w:t>
      </w:r>
      <w:r w:rsidRPr="00492815">
        <w:rPr>
          <w:rFonts w:asciiTheme="majorHAnsi" w:eastAsia="Calibri" w:hAnsiTheme="majorHAnsi" w:cs="Calibri"/>
        </w:rPr>
        <w:t>o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</w:rPr>
        <w:t>li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k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</w:rPr>
        <w:t>to</w:t>
      </w:r>
      <w:r w:rsidRPr="00492815">
        <w:rPr>
          <w:rFonts w:asciiTheme="majorHAnsi" w:eastAsia="Calibri" w:hAnsiTheme="majorHAnsi" w:cs="Calibri"/>
          <w:spacing w:val="-1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th</w:t>
      </w:r>
      <w:r w:rsidRPr="00492815">
        <w:rPr>
          <w:rFonts w:asciiTheme="majorHAnsi" w:eastAsia="Calibri" w:hAnsiTheme="majorHAnsi" w:cs="Calibri"/>
          <w:spacing w:val="-2"/>
        </w:rPr>
        <w:t>i</w:t>
      </w:r>
      <w:r w:rsidRPr="00492815">
        <w:rPr>
          <w:rFonts w:asciiTheme="majorHAnsi" w:eastAsia="Calibri" w:hAnsiTheme="majorHAnsi" w:cs="Calibri"/>
        </w:rPr>
        <w:t>s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p</w:t>
      </w:r>
      <w:r w:rsidRPr="00492815">
        <w:rPr>
          <w:rFonts w:asciiTheme="majorHAnsi" w:eastAsia="Calibri" w:hAnsiTheme="majorHAnsi" w:cs="Calibri"/>
        </w:rPr>
        <w:t>age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o</w:t>
      </w:r>
      <w:r w:rsidRPr="00492815">
        <w:rPr>
          <w:rFonts w:asciiTheme="majorHAnsi" w:eastAsia="Calibri" w:hAnsiTheme="majorHAnsi" w:cs="Calibri"/>
        </w:rPr>
        <w:t>r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</w:rPr>
        <w:t>a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y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o</w:t>
      </w:r>
      <w:r w:rsidRPr="00492815">
        <w:rPr>
          <w:rFonts w:asciiTheme="majorHAnsi" w:eastAsia="Calibri" w:hAnsiTheme="majorHAnsi" w:cs="Calibri"/>
        </w:rPr>
        <w:t>t</w:t>
      </w:r>
      <w:r w:rsidRPr="00492815">
        <w:rPr>
          <w:rFonts w:asciiTheme="majorHAnsi" w:eastAsia="Calibri" w:hAnsiTheme="majorHAnsi" w:cs="Calibri"/>
          <w:spacing w:val="1"/>
        </w:rPr>
        <w:t>h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r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p</w:t>
      </w:r>
      <w:r w:rsidRPr="00492815">
        <w:rPr>
          <w:rFonts w:asciiTheme="majorHAnsi" w:eastAsia="Calibri" w:hAnsiTheme="majorHAnsi" w:cs="Calibri"/>
        </w:rPr>
        <w:t>age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o</w:t>
      </w:r>
      <w:r w:rsidRPr="00492815">
        <w:rPr>
          <w:rFonts w:asciiTheme="majorHAnsi" w:eastAsia="Calibri" w:hAnsiTheme="majorHAnsi" w:cs="Calibri"/>
        </w:rPr>
        <w:t>n</w:t>
      </w:r>
      <w:r w:rsidRPr="00492815">
        <w:rPr>
          <w:rFonts w:asciiTheme="majorHAnsi" w:eastAsia="Calibri" w:hAnsiTheme="majorHAnsi" w:cs="Calibri"/>
          <w:spacing w:val="-1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ou</w:t>
      </w:r>
      <w:r w:rsidRPr="00492815">
        <w:rPr>
          <w:rFonts w:asciiTheme="majorHAnsi" w:eastAsia="Calibri" w:hAnsiTheme="majorHAnsi" w:cs="Calibri"/>
        </w:rPr>
        <w:t>r</w:t>
      </w:r>
    </w:p>
    <w:p w14:paraId="3B339E45" w14:textId="77777777" w:rsidR="00731FAC" w:rsidRPr="00492815" w:rsidRDefault="00492815">
      <w:pPr>
        <w:spacing w:before="4" w:line="278" w:lineRule="auto"/>
        <w:ind w:left="113" w:right="281"/>
        <w:rPr>
          <w:rFonts w:asciiTheme="majorHAnsi" w:eastAsia="Calibri" w:hAnsiTheme="majorHAnsi" w:cs="Calibri"/>
        </w:rPr>
      </w:pPr>
      <w:r w:rsidRPr="00492815">
        <w:rPr>
          <w:rFonts w:asciiTheme="majorHAnsi" w:eastAsia="Calibri" w:hAnsiTheme="majorHAnsi" w:cs="Calibri"/>
          <w:spacing w:val="-1"/>
        </w:rPr>
        <w:t>s</w:t>
      </w:r>
      <w:r w:rsidRPr="00492815">
        <w:rPr>
          <w:rFonts w:asciiTheme="majorHAnsi" w:eastAsia="Calibri" w:hAnsiTheme="majorHAnsi" w:cs="Calibri"/>
        </w:rPr>
        <w:t>ite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  <w:spacing w:val="-42"/>
        </w:rPr>
        <w:t xml:space="preserve"> </w:t>
      </w:r>
      <w:hyperlink r:id="rId8">
        <w:r w:rsidRPr="00492815">
          <w:rPr>
            <w:rFonts w:asciiTheme="majorHAnsi" w:eastAsia="Calibri" w:hAnsiTheme="majorHAnsi" w:cs="Calibri"/>
            <w:spacing w:val="-1"/>
            <w:u w:val="single" w:color="0000FF"/>
          </w:rPr>
          <w:t>w</w:t>
        </w:r>
        <w:r w:rsidRPr="00492815">
          <w:rPr>
            <w:rFonts w:asciiTheme="majorHAnsi" w:eastAsia="Calibri" w:hAnsiTheme="majorHAnsi" w:cs="Calibri"/>
            <w:spacing w:val="1"/>
            <w:u w:val="single" w:color="0000FF"/>
          </w:rPr>
          <w:t>w</w:t>
        </w:r>
        <w:r w:rsidRPr="00492815">
          <w:rPr>
            <w:rFonts w:asciiTheme="majorHAnsi" w:eastAsia="Calibri" w:hAnsiTheme="majorHAnsi" w:cs="Calibri"/>
            <w:spacing w:val="-1"/>
            <w:u w:val="single" w:color="0000FF"/>
          </w:rPr>
          <w:t>w</w:t>
        </w:r>
        <w:r w:rsidRPr="00492815">
          <w:rPr>
            <w:rFonts w:asciiTheme="majorHAnsi" w:eastAsia="Calibri" w:hAnsiTheme="majorHAnsi" w:cs="Calibri"/>
            <w:u w:val="single" w:color="0000FF"/>
          </w:rPr>
          <w:t>.</w:t>
        </w:r>
        <w:r w:rsidRPr="00492815">
          <w:rPr>
            <w:rFonts w:asciiTheme="majorHAnsi" w:eastAsia="Calibri" w:hAnsiTheme="majorHAnsi" w:cs="Calibri"/>
            <w:spacing w:val="1"/>
            <w:u w:val="single" w:color="0000FF"/>
          </w:rPr>
          <w:t>d</w:t>
        </w:r>
        <w:r w:rsidRPr="00492815">
          <w:rPr>
            <w:rFonts w:asciiTheme="majorHAnsi" w:eastAsia="Calibri" w:hAnsiTheme="majorHAnsi" w:cs="Calibri"/>
            <w:u w:val="single" w:color="0000FF"/>
          </w:rPr>
          <w:t>a</w:t>
        </w:r>
        <w:r w:rsidRPr="00492815">
          <w:rPr>
            <w:rFonts w:asciiTheme="majorHAnsi" w:eastAsia="Calibri" w:hAnsiTheme="majorHAnsi" w:cs="Calibri"/>
            <w:spacing w:val="1"/>
            <w:u w:val="single" w:color="0000FF"/>
          </w:rPr>
          <w:t>y</w:t>
        </w:r>
        <w:r w:rsidRPr="00492815">
          <w:rPr>
            <w:rFonts w:asciiTheme="majorHAnsi" w:eastAsia="Calibri" w:hAnsiTheme="majorHAnsi" w:cs="Calibri"/>
            <w:u w:val="single" w:color="0000FF"/>
          </w:rPr>
          <w:t>j</w:t>
        </w:r>
        <w:r w:rsidRPr="00492815">
          <w:rPr>
            <w:rFonts w:asciiTheme="majorHAnsi" w:eastAsia="Calibri" w:hAnsiTheme="majorHAnsi" w:cs="Calibri"/>
            <w:spacing w:val="1"/>
            <w:u w:val="single" w:color="0000FF"/>
          </w:rPr>
          <w:t>ob</w:t>
        </w:r>
        <w:r w:rsidRPr="00492815">
          <w:rPr>
            <w:rFonts w:asciiTheme="majorHAnsi" w:eastAsia="Calibri" w:hAnsiTheme="majorHAnsi" w:cs="Calibri"/>
            <w:u w:val="single" w:color="0000FF"/>
          </w:rPr>
          <w:t>.co</w:t>
        </w:r>
        <w:r w:rsidRPr="00492815">
          <w:rPr>
            <w:rFonts w:asciiTheme="majorHAnsi" w:eastAsia="Calibri" w:hAnsiTheme="majorHAnsi" w:cs="Calibri"/>
            <w:spacing w:val="1"/>
            <w:u w:val="single" w:color="0000FF"/>
          </w:rPr>
          <w:t>m</w:t>
        </w:r>
        <w:r w:rsidRPr="00492815">
          <w:rPr>
            <w:rFonts w:asciiTheme="majorHAnsi" w:eastAsia="Calibri" w:hAnsiTheme="majorHAnsi" w:cs="Calibri"/>
          </w:rPr>
          <w:t>.</w:t>
        </w:r>
        <w:r w:rsidRPr="00492815">
          <w:rPr>
            <w:rFonts w:asciiTheme="majorHAnsi" w:eastAsia="Calibri" w:hAnsiTheme="majorHAnsi" w:cs="Calibri"/>
            <w:spacing w:val="31"/>
          </w:rPr>
          <w:t xml:space="preserve"> </w:t>
        </w:r>
        <w:r w:rsidRPr="00492815">
          <w:rPr>
            <w:rFonts w:asciiTheme="majorHAnsi" w:eastAsia="Calibri" w:hAnsiTheme="majorHAnsi" w:cs="Calibri"/>
            <w:spacing w:val="1"/>
          </w:rPr>
          <w:t>H</w:t>
        </w:r>
      </w:hyperlink>
      <w:r w:rsidRPr="00492815">
        <w:rPr>
          <w:rFonts w:asciiTheme="majorHAnsi" w:eastAsia="Calibri" w:hAnsiTheme="majorHAnsi" w:cs="Calibri"/>
        </w:rPr>
        <w:t>o</w:t>
      </w:r>
      <w:r w:rsidRPr="00492815">
        <w:rPr>
          <w:rFonts w:asciiTheme="majorHAnsi" w:eastAsia="Calibri" w:hAnsiTheme="majorHAnsi" w:cs="Calibri"/>
          <w:spacing w:val="-1"/>
        </w:rPr>
        <w:t>w</w:t>
      </w:r>
      <w:r w:rsidRPr="00492815">
        <w:rPr>
          <w:rFonts w:asciiTheme="majorHAnsi" w:eastAsia="Calibri" w:hAnsiTheme="majorHAnsi" w:cs="Calibri"/>
          <w:spacing w:val="1"/>
        </w:rPr>
        <w:t>e</w:t>
      </w:r>
      <w:r w:rsidRPr="00492815">
        <w:rPr>
          <w:rFonts w:asciiTheme="majorHAnsi" w:eastAsia="Calibri" w:hAnsiTheme="majorHAnsi" w:cs="Calibri"/>
          <w:spacing w:val="-1"/>
        </w:rPr>
        <w:t>ve</w:t>
      </w:r>
      <w:r w:rsidRPr="00492815">
        <w:rPr>
          <w:rFonts w:asciiTheme="majorHAnsi" w:eastAsia="Calibri" w:hAnsiTheme="majorHAnsi" w:cs="Calibri"/>
        </w:rPr>
        <w:t>r</w:t>
      </w:r>
      <w:r w:rsidRPr="00492815">
        <w:rPr>
          <w:rFonts w:asciiTheme="majorHAnsi" w:eastAsia="Calibri" w:hAnsiTheme="majorHAnsi" w:cs="Calibri"/>
          <w:spacing w:val="-7"/>
        </w:rPr>
        <w:t xml:space="preserve"> </w:t>
      </w:r>
      <w:r w:rsidRPr="00492815">
        <w:rPr>
          <w:rFonts w:asciiTheme="majorHAnsi" w:eastAsia="Calibri" w:hAnsiTheme="majorHAnsi" w:cs="Calibri"/>
        </w:rPr>
        <w:t>t</w:t>
      </w:r>
      <w:r w:rsidRPr="00492815">
        <w:rPr>
          <w:rFonts w:asciiTheme="majorHAnsi" w:eastAsia="Calibri" w:hAnsiTheme="majorHAnsi" w:cs="Calibri"/>
          <w:spacing w:val="1"/>
        </w:rPr>
        <w:t>he</w:t>
      </w:r>
      <w:r w:rsidRPr="00492815">
        <w:rPr>
          <w:rFonts w:asciiTheme="majorHAnsi" w:eastAsia="Calibri" w:hAnsiTheme="majorHAnsi" w:cs="Calibri"/>
          <w:spacing w:val="-1"/>
        </w:rPr>
        <w:t>s</w:t>
      </w:r>
      <w:r w:rsidRPr="00492815">
        <w:rPr>
          <w:rFonts w:asciiTheme="majorHAnsi" w:eastAsia="Calibri" w:hAnsiTheme="majorHAnsi" w:cs="Calibri"/>
        </w:rPr>
        <w:t>e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</w:rPr>
        <w:t>C</w:t>
      </w:r>
      <w:r w:rsidRPr="00492815">
        <w:rPr>
          <w:rFonts w:asciiTheme="majorHAnsi" w:eastAsia="Calibri" w:hAnsiTheme="majorHAnsi" w:cs="Calibri"/>
          <w:spacing w:val="-1"/>
        </w:rPr>
        <w:t>V</w:t>
      </w:r>
      <w:r w:rsidRPr="00492815">
        <w:rPr>
          <w:rFonts w:asciiTheme="majorHAnsi" w:eastAsia="Calibri" w:hAnsiTheme="majorHAnsi" w:cs="Calibri"/>
        </w:rPr>
        <w:t>s</w:t>
      </w:r>
      <w:r w:rsidRPr="00492815">
        <w:rPr>
          <w:rFonts w:asciiTheme="majorHAnsi" w:eastAsia="Calibri" w:hAnsiTheme="majorHAnsi" w:cs="Calibri"/>
          <w:spacing w:val="-1"/>
        </w:rPr>
        <w:t xml:space="preserve"> m</w:t>
      </w:r>
      <w:r w:rsidRPr="00492815">
        <w:rPr>
          <w:rFonts w:asciiTheme="majorHAnsi" w:eastAsia="Calibri" w:hAnsiTheme="majorHAnsi" w:cs="Calibri"/>
          <w:spacing w:val="1"/>
        </w:rPr>
        <w:t>u</w:t>
      </w:r>
      <w:r w:rsidRPr="00492815">
        <w:rPr>
          <w:rFonts w:asciiTheme="majorHAnsi" w:eastAsia="Calibri" w:hAnsiTheme="majorHAnsi" w:cs="Calibri"/>
          <w:spacing w:val="-1"/>
        </w:rPr>
        <w:t>s</w:t>
      </w:r>
      <w:r w:rsidRPr="00492815">
        <w:rPr>
          <w:rFonts w:asciiTheme="majorHAnsi" w:eastAsia="Calibri" w:hAnsiTheme="majorHAnsi" w:cs="Calibri"/>
        </w:rPr>
        <w:t>t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ot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  <w:spacing w:val="4"/>
        </w:rPr>
        <w:t>b</w:t>
      </w:r>
      <w:r w:rsidRPr="00492815">
        <w:rPr>
          <w:rFonts w:asciiTheme="majorHAnsi" w:eastAsia="Calibri" w:hAnsiTheme="majorHAnsi" w:cs="Calibri"/>
        </w:rPr>
        <w:t>e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d</w:t>
      </w:r>
      <w:r w:rsidRPr="00492815">
        <w:rPr>
          <w:rFonts w:asciiTheme="majorHAnsi" w:eastAsia="Calibri" w:hAnsiTheme="majorHAnsi" w:cs="Calibri"/>
        </w:rPr>
        <w:t>i</w:t>
      </w:r>
      <w:r w:rsidRPr="00492815">
        <w:rPr>
          <w:rFonts w:asciiTheme="majorHAnsi" w:eastAsia="Calibri" w:hAnsiTheme="majorHAnsi" w:cs="Calibri"/>
          <w:spacing w:val="1"/>
        </w:rPr>
        <w:t>s</w:t>
      </w:r>
      <w:r w:rsidRPr="00492815">
        <w:rPr>
          <w:rFonts w:asciiTheme="majorHAnsi" w:eastAsia="Calibri" w:hAnsiTheme="majorHAnsi" w:cs="Calibri"/>
        </w:rPr>
        <w:t>tri</w:t>
      </w:r>
      <w:r w:rsidRPr="00492815">
        <w:rPr>
          <w:rFonts w:asciiTheme="majorHAnsi" w:eastAsia="Calibri" w:hAnsiTheme="majorHAnsi" w:cs="Calibri"/>
          <w:spacing w:val="1"/>
        </w:rPr>
        <w:t>bu</w:t>
      </w:r>
      <w:r w:rsidRPr="00492815">
        <w:rPr>
          <w:rFonts w:asciiTheme="majorHAnsi" w:eastAsia="Calibri" w:hAnsiTheme="majorHAnsi" w:cs="Calibri"/>
        </w:rPr>
        <w:t>ted</w:t>
      </w:r>
      <w:r w:rsidRPr="00492815">
        <w:rPr>
          <w:rFonts w:asciiTheme="majorHAnsi" w:eastAsia="Calibri" w:hAnsiTheme="majorHAnsi" w:cs="Calibri"/>
          <w:spacing w:val="-9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o</w:t>
      </w:r>
      <w:r w:rsidRPr="00492815">
        <w:rPr>
          <w:rFonts w:asciiTheme="majorHAnsi" w:eastAsia="Calibri" w:hAnsiTheme="majorHAnsi" w:cs="Calibri"/>
        </w:rPr>
        <w:t>r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  <w:spacing w:val="-1"/>
        </w:rPr>
        <w:t>m</w:t>
      </w:r>
      <w:r w:rsidRPr="00492815">
        <w:rPr>
          <w:rFonts w:asciiTheme="majorHAnsi" w:eastAsia="Calibri" w:hAnsiTheme="majorHAnsi" w:cs="Calibri"/>
        </w:rPr>
        <w:t>a</w:t>
      </w:r>
      <w:r w:rsidRPr="00492815">
        <w:rPr>
          <w:rFonts w:asciiTheme="majorHAnsi" w:eastAsia="Calibri" w:hAnsiTheme="majorHAnsi" w:cs="Calibri"/>
          <w:spacing w:val="1"/>
        </w:rPr>
        <w:t>d</w:t>
      </w:r>
      <w:r w:rsidRPr="00492815">
        <w:rPr>
          <w:rFonts w:asciiTheme="majorHAnsi" w:eastAsia="Calibri" w:hAnsiTheme="majorHAnsi" w:cs="Calibri"/>
        </w:rPr>
        <w:t>e</w:t>
      </w:r>
      <w:r w:rsidRPr="00492815">
        <w:rPr>
          <w:rFonts w:asciiTheme="majorHAnsi" w:eastAsia="Calibri" w:hAnsiTheme="majorHAnsi" w:cs="Calibri"/>
          <w:spacing w:val="-6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a</w:t>
      </w:r>
      <w:r w:rsidRPr="00492815">
        <w:rPr>
          <w:rFonts w:asciiTheme="majorHAnsi" w:eastAsia="Calibri" w:hAnsiTheme="majorHAnsi" w:cs="Calibri"/>
          <w:spacing w:val="-1"/>
        </w:rPr>
        <w:t>v</w:t>
      </w:r>
      <w:r w:rsidRPr="00492815">
        <w:rPr>
          <w:rFonts w:asciiTheme="majorHAnsi" w:eastAsia="Calibri" w:hAnsiTheme="majorHAnsi" w:cs="Calibri"/>
        </w:rPr>
        <w:t>ail</w:t>
      </w:r>
      <w:r w:rsidRPr="00492815">
        <w:rPr>
          <w:rFonts w:asciiTheme="majorHAnsi" w:eastAsia="Calibri" w:hAnsiTheme="majorHAnsi" w:cs="Calibri"/>
          <w:spacing w:val="1"/>
        </w:rPr>
        <w:t>ab</w:t>
      </w:r>
      <w:r w:rsidRPr="00492815">
        <w:rPr>
          <w:rFonts w:asciiTheme="majorHAnsi" w:eastAsia="Calibri" w:hAnsiTheme="majorHAnsi" w:cs="Calibri"/>
        </w:rPr>
        <w:t>le</w:t>
      </w:r>
      <w:r w:rsidRPr="00492815">
        <w:rPr>
          <w:rFonts w:asciiTheme="majorHAnsi" w:eastAsia="Calibri" w:hAnsiTheme="majorHAnsi" w:cs="Calibri"/>
          <w:spacing w:val="-8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o</w:t>
      </w:r>
      <w:r w:rsidRPr="00492815">
        <w:rPr>
          <w:rFonts w:asciiTheme="majorHAnsi" w:eastAsia="Calibri" w:hAnsiTheme="majorHAnsi" w:cs="Calibri"/>
        </w:rPr>
        <w:t>n</w:t>
      </w:r>
      <w:r w:rsidRPr="00492815">
        <w:rPr>
          <w:rFonts w:asciiTheme="majorHAnsi" w:eastAsia="Calibri" w:hAnsiTheme="majorHAnsi" w:cs="Calibri"/>
          <w:spacing w:val="1"/>
        </w:rPr>
        <w:t xml:space="preserve"> o</w:t>
      </w:r>
      <w:r w:rsidRPr="00492815">
        <w:rPr>
          <w:rFonts w:asciiTheme="majorHAnsi" w:eastAsia="Calibri" w:hAnsiTheme="majorHAnsi" w:cs="Calibri"/>
        </w:rPr>
        <w:t>t</w:t>
      </w:r>
      <w:r w:rsidRPr="00492815">
        <w:rPr>
          <w:rFonts w:asciiTheme="majorHAnsi" w:eastAsia="Calibri" w:hAnsiTheme="majorHAnsi" w:cs="Calibri"/>
          <w:spacing w:val="1"/>
        </w:rPr>
        <w:t>h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r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  <w:spacing w:val="-1"/>
        </w:rPr>
        <w:t>we</w:t>
      </w:r>
      <w:r w:rsidRPr="00492815">
        <w:rPr>
          <w:rFonts w:asciiTheme="majorHAnsi" w:eastAsia="Calibri" w:hAnsiTheme="majorHAnsi" w:cs="Calibri"/>
          <w:spacing w:val="1"/>
        </w:rPr>
        <w:t>b</w:t>
      </w:r>
      <w:r w:rsidRPr="00492815">
        <w:rPr>
          <w:rFonts w:asciiTheme="majorHAnsi" w:eastAsia="Calibri" w:hAnsiTheme="majorHAnsi" w:cs="Calibri"/>
          <w:spacing w:val="-1"/>
        </w:rPr>
        <w:t>s</w:t>
      </w:r>
      <w:r w:rsidRPr="00492815">
        <w:rPr>
          <w:rFonts w:asciiTheme="majorHAnsi" w:eastAsia="Calibri" w:hAnsiTheme="majorHAnsi" w:cs="Calibri"/>
        </w:rPr>
        <w:t>i</w:t>
      </w:r>
      <w:r w:rsidRPr="00492815">
        <w:rPr>
          <w:rFonts w:asciiTheme="majorHAnsi" w:eastAsia="Calibri" w:hAnsiTheme="majorHAnsi" w:cs="Calibri"/>
          <w:spacing w:val="2"/>
        </w:rPr>
        <w:t>t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s</w:t>
      </w:r>
      <w:r w:rsidRPr="00492815">
        <w:rPr>
          <w:rFonts w:asciiTheme="majorHAnsi" w:eastAsia="Calibri" w:hAnsiTheme="majorHAnsi" w:cs="Calibri"/>
          <w:spacing w:val="-5"/>
        </w:rPr>
        <w:t xml:space="preserve"> </w:t>
      </w:r>
      <w:r w:rsidRPr="00492815">
        <w:rPr>
          <w:rFonts w:asciiTheme="majorHAnsi" w:eastAsia="Calibri" w:hAnsiTheme="majorHAnsi" w:cs="Calibri"/>
          <w:spacing w:val="-1"/>
        </w:rPr>
        <w:t>w</w:t>
      </w:r>
      <w:r w:rsidRPr="00492815">
        <w:rPr>
          <w:rFonts w:asciiTheme="majorHAnsi" w:eastAsia="Calibri" w:hAnsiTheme="majorHAnsi" w:cs="Calibri"/>
        </w:rPr>
        <w:t>it</w:t>
      </w:r>
      <w:r w:rsidRPr="00492815">
        <w:rPr>
          <w:rFonts w:asciiTheme="majorHAnsi" w:eastAsia="Calibri" w:hAnsiTheme="majorHAnsi" w:cs="Calibri"/>
          <w:spacing w:val="1"/>
        </w:rPr>
        <w:t>h</w:t>
      </w:r>
      <w:r w:rsidRPr="00492815">
        <w:rPr>
          <w:rFonts w:asciiTheme="majorHAnsi" w:eastAsia="Calibri" w:hAnsiTheme="majorHAnsi" w:cs="Calibri"/>
        </w:rPr>
        <w:t>o</w:t>
      </w:r>
      <w:r w:rsidRPr="00492815">
        <w:rPr>
          <w:rFonts w:asciiTheme="majorHAnsi" w:eastAsia="Calibri" w:hAnsiTheme="majorHAnsi" w:cs="Calibri"/>
          <w:spacing w:val="1"/>
        </w:rPr>
        <w:t>u</w:t>
      </w:r>
      <w:r w:rsidRPr="00492815">
        <w:rPr>
          <w:rFonts w:asciiTheme="majorHAnsi" w:eastAsia="Calibri" w:hAnsiTheme="majorHAnsi" w:cs="Calibri"/>
        </w:rPr>
        <w:t>t</w:t>
      </w:r>
      <w:r w:rsidRPr="00492815">
        <w:rPr>
          <w:rFonts w:asciiTheme="majorHAnsi" w:eastAsia="Calibri" w:hAnsiTheme="majorHAnsi" w:cs="Calibri"/>
          <w:spacing w:val="-5"/>
        </w:rPr>
        <w:t xml:space="preserve"> </w:t>
      </w:r>
      <w:r w:rsidRPr="00492815">
        <w:rPr>
          <w:rFonts w:asciiTheme="majorHAnsi" w:eastAsia="Calibri" w:hAnsiTheme="majorHAnsi" w:cs="Calibri"/>
        </w:rPr>
        <w:t>o</w:t>
      </w:r>
      <w:r w:rsidRPr="00492815">
        <w:rPr>
          <w:rFonts w:asciiTheme="majorHAnsi" w:eastAsia="Calibri" w:hAnsiTheme="majorHAnsi" w:cs="Calibri"/>
          <w:spacing w:val="1"/>
        </w:rPr>
        <w:t>u</w:t>
      </w:r>
      <w:r w:rsidRPr="00492815">
        <w:rPr>
          <w:rFonts w:asciiTheme="majorHAnsi" w:eastAsia="Calibri" w:hAnsiTheme="majorHAnsi" w:cs="Calibri"/>
        </w:rPr>
        <w:t>r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p</w:t>
      </w:r>
      <w:r w:rsidRPr="00492815">
        <w:rPr>
          <w:rFonts w:asciiTheme="majorHAnsi" w:eastAsia="Calibri" w:hAnsiTheme="majorHAnsi" w:cs="Calibri"/>
        </w:rPr>
        <w:t xml:space="preserve">rior </w:t>
      </w:r>
      <w:r w:rsidRPr="00492815">
        <w:rPr>
          <w:rFonts w:asciiTheme="majorHAnsi" w:eastAsia="Calibri" w:hAnsiTheme="majorHAnsi" w:cs="Calibri"/>
          <w:spacing w:val="1"/>
        </w:rPr>
        <w:t>p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rm</w:t>
      </w:r>
      <w:r w:rsidRPr="00492815">
        <w:rPr>
          <w:rFonts w:asciiTheme="majorHAnsi" w:eastAsia="Calibri" w:hAnsiTheme="majorHAnsi" w:cs="Calibri"/>
          <w:spacing w:val="2"/>
        </w:rPr>
        <w:t>i</w:t>
      </w:r>
      <w:r w:rsidRPr="00492815">
        <w:rPr>
          <w:rFonts w:asciiTheme="majorHAnsi" w:eastAsia="Calibri" w:hAnsiTheme="majorHAnsi" w:cs="Calibri"/>
          <w:spacing w:val="-1"/>
        </w:rPr>
        <w:t>ss</w:t>
      </w:r>
      <w:r w:rsidRPr="00492815">
        <w:rPr>
          <w:rFonts w:asciiTheme="majorHAnsi" w:eastAsia="Calibri" w:hAnsiTheme="majorHAnsi" w:cs="Calibri"/>
        </w:rPr>
        <w:t>io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.</w:t>
      </w:r>
      <w:r w:rsidRPr="00492815">
        <w:rPr>
          <w:rFonts w:asciiTheme="majorHAnsi" w:eastAsia="Calibri" w:hAnsiTheme="majorHAnsi" w:cs="Calibri"/>
          <w:spacing w:val="-9"/>
        </w:rPr>
        <w:t xml:space="preserve"> </w:t>
      </w:r>
      <w:r w:rsidRPr="00492815">
        <w:rPr>
          <w:rFonts w:asciiTheme="majorHAnsi" w:eastAsia="Calibri" w:hAnsiTheme="majorHAnsi" w:cs="Calibri"/>
        </w:rPr>
        <w:t>For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</w:rPr>
        <w:t>a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y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qu</w:t>
      </w:r>
      <w:r w:rsidRPr="00492815">
        <w:rPr>
          <w:rFonts w:asciiTheme="majorHAnsi" w:eastAsia="Calibri" w:hAnsiTheme="majorHAnsi" w:cs="Calibri"/>
          <w:spacing w:val="-1"/>
        </w:rPr>
        <w:t>es</w:t>
      </w:r>
      <w:r w:rsidRPr="00492815">
        <w:rPr>
          <w:rFonts w:asciiTheme="majorHAnsi" w:eastAsia="Calibri" w:hAnsiTheme="majorHAnsi" w:cs="Calibri"/>
        </w:rPr>
        <w:t>ti</w:t>
      </w:r>
      <w:r w:rsidRPr="00492815">
        <w:rPr>
          <w:rFonts w:asciiTheme="majorHAnsi" w:eastAsia="Calibri" w:hAnsiTheme="majorHAnsi" w:cs="Calibri"/>
          <w:spacing w:val="1"/>
        </w:rPr>
        <w:t>on</w:t>
      </w:r>
      <w:r w:rsidRPr="00492815">
        <w:rPr>
          <w:rFonts w:asciiTheme="majorHAnsi" w:eastAsia="Calibri" w:hAnsiTheme="majorHAnsi" w:cs="Calibri"/>
        </w:rPr>
        <w:t>s</w:t>
      </w:r>
      <w:r w:rsidRPr="00492815">
        <w:rPr>
          <w:rFonts w:asciiTheme="majorHAnsi" w:eastAsia="Calibri" w:hAnsiTheme="majorHAnsi" w:cs="Calibri"/>
          <w:spacing w:val="-7"/>
        </w:rPr>
        <w:t xml:space="preserve"> </w:t>
      </w:r>
      <w:r w:rsidRPr="00492815">
        <w:rPr>
          <w:rFonts w:asciiTheme="majorHAnsi" w:eastAsia="Calibri" w:hAnsiTheme="majorHAnsi" w:cs="Calibri"/>
        </w:rPr>
        <w:t>r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</w:rPr>
        <w:t>la</w:t>
      </w:r>
      <w:r w:rsidRPr="00492815">
        <w:rPr>
          <w:rFonts w:asciiTheme="majorHAnsi" w:eastAsia="Calibri" w:hAnsiTheme="majorHAnsi" w:cs="Calibri"/>
          <w:spacing w:val="1"/>
        </w:rPr>
        <w:t>t</w:t>
      </w:r>
      <w:r w:rsidRPr="00492815">
        <w:rPr>
          <w:rFonts w:asciiTheme="majorHAnsi" w:eastAsia="Calibri" w:hAnsiTheme="majorHAnsi" w:cs="Calibri"/>
        </w:rPr>
        <w:t>i</w:t>
      </w:r>
      <w:r w:rsidRPr="00492815">
        <w:rPr>
          <w:rFonts w:asciiTheme="majorHAnsi" w:eastAsia="Calibri" w:hAnsiTheme="majorHAnsi" w:cs="Calibri"/>
          <w:spacing w:val="1"/>
        </w:rPr>
        <w:t>n</w:t>
      </w:r>
      <w:r w:rsidRPr="00492815">
        <w:rPr>
          <w:rFonts w:asciiTheme="majorHAnsi" w:eastAsia="Calibri" w:hAnsiTheme="majorHAnsi" w:cs="Calibri"/>
        </w:rPr>
        <w:t>g</w:t>
      </w:r>
      <w:r w:rsidRPr="00492815">
        <w:rPr>
          <w:rFonts w:asciiTheme="majorHAnsi" w:eastAsia="Calibri" w:hAnsiTheme="majorHAnsi" w:cs="Calibri"/>
          <w:spacing w:val="-6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t</w:t>
      </w:r>
      <w:r w:rsidRPr="00492815">
        <w:rPr>
          <w:rFonts w:asciiTheme="majorHAnsi" w:eastAsia="Calibri" w:hAnsiTheme="majorHAnsi" w:cs="Calibri"/>
        </w:rPr>
        <w:t>o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th</w:t>
      </w:r>
      <w:r w:rsidRPr="00492815">
        <w:rPr>
          <w:rFonts w:asciiTheme="majorHAnsi" w:eastAsia="Calibri" w:hAnsiTheme="majorHAnsi" w:cs="Calibri"/>
        </w:rPr>
        <w:t>e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u</w:t>
      </w:r>
      <w:r w:rsidRPr="00492815">
        <w:rPr>
          <w:rFonts w:asciiTheme="majorHAnsi" w:eastAsia="Calibri" w:hAnsiTheme="majorHAnsi" w:cs="Calibri"/>
          <w:spacing w:val="-1"/>
        </w:rPr>
        <w:t>s</w:t>
      </w:r>
      <w:r w:rsidRPr="00492815">
        <w:rPr>
          <w:rFonts w:asciiTheme="majorHAnsi" w:eastAsia="Calibri" w:hAnsiTheme="majorHAnsi" w:cs="Calibri"/>
        </w:rPr>
        <w:t>e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o</w:t>
      </w:r>
      <w:r w:rsidRPr="00492815">
        <w:rPr>
          <w:rFonts w:asciiTheme="majorHAnsi" w:eastAsia="Calibri" w:hAnsiTheme="majorHAnsi" w:cs="Calibri"/>
        </w:rPr>
        <w:t>f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th</w:t>
      </w:r>
      <w:r w:rsidRPr="00492815">
        <w:rPr>
          <w:rFonts w:asciiTheme="majorHAnsi" w:eastAsia="Calibri" w:hAnsiTheme="majorHAnsi" w:cs="Calibri"/>
        </w:rPr>
        <w:t>is</w:t>
      </w:r>
      <w:r w:rsidRPr="00492815">
        <w:rPr>
          <w:rFonts w:asciiTheme="majorHAnsi" w:eastAsia="Calibri" w:hAnsiTheme="majorHAnsi" w:cs="Calibri"/>
          <w:spacing w:val="-2"/>
        </w:rPr>
        <w:t xml:space="preserve"> </w:t>
      </w:r>
      <w:r w:rsidRPr="00492815">
        <w:rPr>
          <w:rFonts w:asciiTheme="majorHAnsi" w:eastAsia="Calibri" w:hAnsiTheme="majorHAnsi" w:cs="Calibri"/>
        </w:rPr>
        <w:t>CV te</w:t>
      </w:r>
      <w:r w:rsidRPr="00492815">
        <w:rPr>
          <w:rFonts w:asciiTheme="majorHAnsi" w:eastAsia="Calibri" w:hAnsiTheme="majorHAnsi" w:cs="Calibri"/>
          <w:spacing w:val="-1"/>
        </w:rPr>
        <w:t>m</w:t>
      </w:r>
      <w:r w:rsidRPr="00492815">
        <w:rPr>
          <w:rFonts w:asciiTheme="majorHAnsi" w:eastAsia="Calibri" w:hAnsiTheme="majorHAnsi" w:cs="Calibri"/>
          <w:spacing w:val="1"/>
        </w:rPr>
        <w:t>p</w:t>
      </w:r>
      <w:r w:rsidRPr="00492815">
        <w:rPr>
          <w:rFonts w:asciiTheme="majorHAnsi" w:eastAsia="Calibri" w:hAnsiTheme="majorHAnsi" w:cs="Calibri"/>
        </w:rPr>
        <w:t>la</w:t>
      </w:r>
      <w:r w:rsidRPr="00492815">
        <w:rPr>
          <w:rFonts w:asciiTheme="majorHAnsi" w:eastAsia="Calibri" w:hAnsiTheme="majorHAnsi" w:cs="Calibri"/>
          <w:spacing w:val="1"/>
        </w:rPr>
        <w:t>t</w:t>
      </w:r>
      <w:r w:rsidRPr="00492815">
        <w:rPr>
          <w:rFonts w:asciiTheme="majorHAnsi" w:eastAsia="Calibri" w:hAnsiTheme="majorHAnsi" w:cs="Calibri"/>
        </w:rPr>
        <w:t>e</w:t>
      </w:r>
      <w:r w:rsidRPr="00492815">
        <w:rPr>
          <w:rFonts w:asciiTheme="majorHAnsi" w:eastAsia="Calibri" w:hAnsiTheme="majorHAnsi" w:cs="Calibri"/>
          <w:spacing w:val="-8"/>
        </w:rPr>
        <w:t xml:space="preserve"> </w:t>
      </w:r>
      <w:r w:rsidRPr="00492815">
        <w:rPr>
          <w:rFonts w:asciiTheme="majorHAnsi" w:eastAsia="Calibri" w:hAnsiTheme="majorHAnsi" w:cs="Calibri"/>
          <w:spacing w:val="1"/>
        </w:rPr>
        <w:t>p</w:t>
      </w:r>
      <w:r w:rsidRPr="00492815">
        <w:rPr>
          <w:rFonts w:asciiTheme="majorHAnsi" w:eastAsia="Calibri" w:hAnsiTheme="majorHAnsi" w:cs="Calibri"/>
        </w:rPr>
        <w:t>l</w:t>
      </w:r>
      <w:r w:rsidRPr="00492815">
        <w:rPr>
          <w:rFonts w:asciiTheme="majorHAnsi" w:eastAsia="Calibri" w:hAnsiTheme="majorHAnsi" w:cs="Calibri"/>
          <w:spacing w:val="-1"/>
        </w:rPr>
        <w:t>e</w:t>
      </w:r>
      <w:r w:rsidRPr="00492815">
        <w:rPr>
          <w:rFonts w:asciiTheme="majorHAnsi" w:eastAsia="Calibri" w:hAnsiTheme="majorHAnsi" w:cs="Calibri"/>
          <w:spacing w:val="3"/>
        </w:rPr>
        <w:t>a</w:t>
      </w:r>
      <w:r w:rsidRPr="00492815">
        <w:rPr>
          <w:rFonts w:asciiTheme="majorHAnsi" w:eastAsia="Calibri" w:hAnsiTheme="majorHAnsi" w:cs="Calibri"/>
          <w:spacing w:val="-1"/>
        </w:rPr>
        <w:t>s</w:t>
      </w:r>
      <w:r w:rsidRPr="00492815">
        <w:rPr>
          <w:rFonts w:asciiTheme="majorHAnsi" w:eastAsia="Calibri" w:hAnsiTheme="majorHAnsi" w:cs="Calibri"/>
        </w:rPr>
        <w:t>e</w:t>
      </w:r>
      <w:r w:rsidRPr="00492815">
        <w:rPr>
          <w:rFonts w:asciiTheme="majorHAnsi" w:eastAsia="Calibri" w:hAnsiTheme="majorHAnsi" w:cs="Calibri"/>
          <w:spacing w:val="-3"/>
        </w:rPr>
        <w:t xml:space="preserve"> </w:t>
      </w:r>
      <w:r w:rsidRPr="00492815">
        <w:rPr>
          <w:rFonts w:asciiTheme="majorHAnsi" w:eastAsia="Calibri" w:hAnsiTheme="majorHAnsi" w:cs="Calibri"/>
          <w:spacing w:val="-1"/>
        </w:rPr>
        <w:t>em</w:t>
      </w:r>
      <w:r w:rsidRPr="00492815">
        <w:rPr>
          <w:rFonts w:asciiTheme="majorHAnsi" w:eastAsia="Calibri" w:hAnsiTheme="majorHAnsi" w:cs="Calibri"/>
        </w:rPr>
        <w:t>ai</w:t>
      </w:r>
      <w:r w:rsidRPr="00492815">
        <w:rPr>
          <w:rFonts w:asciiTheme="majorHAnsi" w:eastAsia="Calibri" w:hAnsiTheme="majorHAnsi" w:cs="Calibri"/>
          <w:spacing w:val="3"/>
        </w:rPr>
        <w:t>l</w:t>
      </w:r>
      <w:r w:rsidRPr="00492815">
        <w:rPr>
          <w:rFonts w:asciiTheme="majorHAnsi" w:eastAsia="Calibri" w:hAnsiTheme="majorHAnsi" w:cs="Calibri"/>
        </w:rPr>
        <w:t>:</w:t>
      </w:r>
      <w:r w:rsidRPr="00492815">
        <w:rPr>
          <w:rFonts w:asciiTheme="majorHAnsi" w:eastAsia="Calibri" w:hAnsiTheme="majorHAnsi" w:cs="Calibri"/>
          <w:spacing w:val="-4"/>
        </w:rPr>
        <w:t xml:space="preserve"> </w:t>
      </w:r>
      <w:r w:rsidRPr="00492815">
        <w:rPr>
          <w:rFonts w:asciiTheme="majorHAnsi" w:eastAsia="Calibri" w:hAnsiTheme="majorHAnsi" w:cs="Calibri"/>
          <w:spacing w:val="-39"/>
        </w:rPr>
        <w:t xml:space="preserve"> </w:t>
      </w:r>
      <w:hyperlink r:id="rId9">
        <w:r w:rsidRPr="00492815">
          <w:rPr>
            <w:rFonts w:asciiTheme="majorHAnsi" w:eastAsia="Calibri" w:hAnsiTheme="majorHAnsi" w:cs="Calibri"/>
            <w:u w:val="single" w:color="0000FF"/>
          </w:rPr>
          <w:t>i</w:t>
        </w:r>
        <w:r w:rsidRPr="00492815">
          <w:rPr>
            <w:rFonts w:asciiTheme="majorHAnsi" w:eastAsia="Calibri" w:hAnsiTheme="majorHAnsi" w:cs="Calibri"/>
            <w:spacing w:val="1"/>
            <w:u w:val="single" w:color="0000FF"/>
          </w:rPr>
          <w:t>n</w:t>
        </w:r>
        <w:r w:rsidRPr="00492815">
          <w:rPr>
            <w:rFonts w:asciiTheme="majorHAnsi" w:eastAsia="Calibri" w:hAnsiTheme="majorHAnsi" w:cs="Calibri"/>
            <w:spacing w:val="-1"/>
            <w:u w:val="single" w:color="0000FF"/>
          </w:rPr>
          <w:t>f</w:t>
        </w:r>
        <w:r w:rsidRPr="00492815">
          <w:rPr>
            <w:rFonts w:asciiTheme="majorHAnsi" w:eastAsia="Calibri" w:hAnsiTheme="majorHAnsi" w:cs="Calibri"/>
            <w:u w:val="single" w:color="0000FF"/>
          </w:rPr>
          <w:t>o</w:t>
        </w:r>
        <w:r w:rsidRPr="00492815">
          <w:rPr>
            <w:rFonts w:asciiTheme="majorHAnsi" w:eastAsia="Calibri" w:hAnsiTheme="majorHAnsi" w:cs="Calibri"/>
            <w:spacing w:val="2"/>
            <w:u w:val="single" w:color="0000FF"/>
          </w:rPr>
          <w:t>@</w:t>
        </w:r>
        <w:r w:rsidRPr="00492815">
          <w:rPr>
            <w:rFonts w:asciiTheme="majorHAnsi" w:eastAsia="Calibri" w:hAnsiTheme="majorHAnsi" w:cs="Calibri"/>
            <w:spacing w:val="1"/>
            <w:u w:val="single" w:color="0000FF"/>
          </w:rPr>
          <w:t>d</w:t>
        </w:r>
        <w:r w:rsidRPr="00492815">
          <w:rPr>
            <w:rFonts w:asciiTheme="majorHAnsi" w:eastAsia="Calibri" w:hAnsiTheme="majorHAnsi" w:cs="Calibri"/>
            <w:u w:val="single" w:color="0000FF"/>
          </w:rPr>
          <w:t>a</w:t>
        </w:r>
        <w:r w:rsidRPr="00492815">
          <w:rPr>
            <w:rFonts w:asciiTheme="majorHAnsi" w:eastAsia="Calibri" w:hAnsiTheme="majorHAnsi" w:cs="Calibri"/>
            <w:spacing w:val="1"/>
            <w:u w:val="single" w:color="0000FF"/>
          </w:rPr>
          <w:t>y</w:t>
        </w:r>
        <w:r w:rsidRPr="00492815">
          <w:rPr>
            <w:rFonts w:asciiTheme="majorHAnsi" w:eastAsia="Calibri" w:hAnsiTheme="majorHAnsi" w:cs="Calibri"/>
            <w:u w:val="single" w:color="0000FF"/>
          </w:rPr>
          <w:t>j</w:t>
        </w:r>
        <w:r w:rsidRPr="00492815">
          <w:rPr>
            <w:rFonts w:asciiTheme="majorHAnsi" w:eastAsia="Calibri" w:hAnsiTheme="majorHAnsi" w:cs="Calibri"/>
            <w:spacing w:val="1"/>
            <w:u w:val="single" w:color="0000FF"/>
          </w:rPr>
          <w:t>ob</w:t>
        </w:r>
        <w:r w:rsidRPr="00492815">
          <w:rPr>
            <w:rFonts w:asciiTheme="majorHAnsi" w:eastAsia="Calibri" w:hAnsiTheme="majorHAnsi" w:cs="Calibri"/>
            <w:u w:val="single" w:color="0000FF"/>
          </w:rPr>
          <w:t>.co</w:t>
        </w:r>
        <w:r w:rsidRPr="00492815">
          <w:rPr>
            <w:rFonts w:asciiTheme="majorHAnsi" w:eastAsia="Calibri" w:hAnsiTheme="majorHAnsi" w:cs="Calibri"/>
            <w:spacing w:val="1"/>
            <w:u w:val="single" w:color="0000FF"/>
          </w:rPr>
          <w:t>m</w:t>
        </w:r>
        <w:r w:rsidRPr="00492815">
          <w:rPr>
            <w:rFonts w:asciiTheme="majorHAnsi" w:eastAsia="Calibri" w:hAnsiTheme="majorHAnsi" w:cs="Calibri"/>
          </w:rPr>
          <w:t>.</w:t>
        </w:r>
      </w:hyperlink>
    </w:p>
    <w:sectPr w:rsidR="00731FAC" w:rsidRPr="00492815">
      <w:pgSz w:w="12240" w:h="15840"/>
      <w:pgMar w:top="1300" w:right="102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3F12AB"/>
    <w:multiLevelType w:val="multilevel"/>
    <w:tmpl w:val="CC06ACA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FAC"/>
    <w:rsid w:val="00492815"/>
    <w:rsid w:val="00731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649C27F5"/>
  <w15:docId w15:val="{9EF112DE-76A2-41EE-B0D1-57DDDA318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yjob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content/cv-template-236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mailto:info@dayjob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dayjo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644</Words>
  <Characters>3676</Characters>
  <Application>Microsoft Office Word</Application>
  <DocSecurity>0</DocSecurity>
  <Lines>30</Lines>
  <Paragraphs>8</Paragraphs>
  <ScaleCrop>false</ScaleCrop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2021-05-05T13:04:00Z</dcterms:created>
  <dcterms:modified xsi:type="dcterms:W3CDTF">2021-05-05T13:46:00Z</dcterms:modified>
</cp:coreProperties>
</file>